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22" w:type="dxa"/>
        <w:tblLayout w:type="fixed"/>
        <w:tblLook w:val="04A0" w:firstRow="1" w:lastRow="0" w:firstColumn="1" w:lastColumn="0" w:noHBand="0" w:noVBand="1"/>
      </w:tblPr>
      <w:tblGrid>
        <w:gridCol w:w="5353"/>
        <w:gridCol w:w="3969"/>
      </w:tblGrid>
      <w:tr w:rsidR="00150754" w:rsidRPr="00F81C40" w:rsidTr="00C215BF">
        <w:tc>
          <w:tcPr>
            <w:tcW w:w="5353" w:type="dxa"/>
          </w:tcPr>
          <w:p w:rsidR="00150754" w:rsidRDefault="00150754" w:rsidP="00C215BF">
            <w:pPr>
              <w:snapToGrid w:val="0"/>
              <w:jc w:val="both"/>
              <w:rPr>
                <w:b/>
              </w:rPr>
            </w:pPr>
          </w:p>
        </w:tc>
        <w:tc>
          <w:tcPr>
            <w:tcW w:w="3969" w:type="dxa"/>
          </w:tcPr>
          <w:p w:rsidR="00150754" w:rsidRPr="00F81C40" w:rsidRDefault="00150754" w:rsidP="00C215BF">
            <w:pPr>
              <w:widowControl w:val="0"/>
            </w:pPr>
            <w:r w:rsidRPr="00F81C40">
              <w:t>«</w:t>
            </w:r>
            <w:proofErr w:type="spellStart"/>
            <w:r w:rsidRPr="00F81C40">
              <w:t>Қазақстан</w:t>
            </w:r>
            <w:proofErr w:type="spellEnd"/>
            <w:r w:rsidRPr="00F81C40">
              <w:t xml:space="preserve"> </w:t>
            </w:r>
            <w:proofErr w:type="spellStart"/>
            <w:r w:rsidRPr="00F81C40">
              <w:t>Республикасы</w:t>
            </w:r>
            <w:proofErr w:type="spellEnd"/>
            <w:r w:rsidRPr="00F81C40">
              <w:t xml:space="preserve">  </w:t>
            </w:r>
          </w:p>
          <w:p w:rsidR="00150754" w:rsidRPr="00F81C40" w:rsidRDefault="00150754" w:rsidP="00C215BF">
            <w:pPr>
              <w:autoSpaceDE w:val="0"/>
            </w:pPr>
            <w:proofErr w:type="spellStart"/>
            <w:r w:rsidRPr="00F81C40">
              <w:t>Денсаулық</w:t>
            </w:r>
            <w:proofErr w:type="spellEnd"/>
            <w:r w:rsidRPr="00F81C40">
              <w:t xml:space="preserve"> </w:t>
            </w:r>
            <w:proofErr w:type="spellStart"/>
            <w:r w:rsidRPr="00F81C40">
              <w:t>сақтау</w:t>
            </w:r>
            <w:proofErr w:type="spellEnd"/>
            <w:r w:rsidRPr="00F81C40">
              <w:t xml:space="preserve"> </w:t>
            </w:r>
            <w:proofErr w:type="spellStart"/>
            <w:r w:rsidRPr="00F81C40">
              <w:t>министрлігі</w:t>
            </w:r>
            <w:proofErr w:type="spellEnd"/>
            <w:r w:rsidRPr="00F81C40">
              <w:t xml:space="preserve">   </w:t>
            </w:r>
          </w:p>
          <w:p w:rsidR="00150754" w:rsidRPr="00F81C40" w:rsidRDefault="00150754" w:rsidP="00C215BF">
            <w:pPr>
              <w:autoSpaceDE w:val="0"/>
            </w:pPr>
            <w:proofErr w:type="spellStart"/>
            <w:r w:rsidRPr="00F81C40">
              <w:t>Медициналық</w:t>
            </w:r>
            <w:proofErr w:type="spellEnd"/>
            <w:r w:rsidRPr="00F81C40">
              <w:t xml:space="preserve"> </w:t>
            </w:r>
            <w:proofErr w:type="spellStart"/>
            <w:r w:rsidRPr="00F81C40">
              <w:t>және</w:t>
            </w:r>
            <w:proofErr w:type="spellEnd"/>
            <w:r w:rsidRPr="00F81C40">
              <w:t xml:space="preserve">  </w:t>
            </w:r>
          </w:p>
          <w:p w:rsidR="00150754" w:rsidRPr="00F81C40" w:rsidRDefault="00150754" w:rsidP="00C215BF">
            <w:pPr>
              <w:keepNext/>
              <w:autoSpaceDE w:val="0"/>
              <w:outlineLvl w:val="2"/>
              <w:rPr>
                <w:bCs/>
                <w:lang w:val="uk-UA"/>
              </w:rPr>
            </w:pPr>
            <w:proofErr w:type="spellStart"/>
            <w:r w:rsidRPr="00F81C40">
              <w:rPr>
                <w:bCs/>
              </w:rPr>
              <w:t>фармацевтикалық</w:t>
            </w:r>
            <w:proofErr w:type="spellEnd"/>
            <w:r w:rsidRPr="00F81C40">
              <w:rPr>
                <w:bCs/>
              </w:rPr>
              <w:t xml:space="preserve"> </w:t>
            </w:r>
            <w:proofErr w:type="spellStart"/>
            <w:r w:rsidRPr="00F81C40">
              <w:rPr>
                <w:bCs/>
              </w:rPr>
              <w:t>бақылау</w:t>
            </w:r>
            <w:proofErr w:type="spellEnd"/>
            <w:r w:rsidRPr="00F81C40">
              <w:rPr>
                <w:bCs/>
              </w:rPr>
              <w:t xml:space="preserve">  </w:t>
            </w:r>
          </w:p>
          <w:p w:rsidR="00150754" w:rsidRPr="00F81C40" w:rsidRDefault="00150754" w:rsidP="00C215BF">
            <w:pPr>
              <w:keepNext/>
              <w:autoSpaceDE w:val="0"/>
              <w:outlineLvl w:val="3"/>
              <w:rPr>
                <w:bCs/>
              </w:rPr>
            </w:pPr>
            <w:proofErr w:type="spellStart"/>
            <w:r w:rsidRPr="00F81C40">
              <w:rPr>
                <w:bCs/>
              </w:rPr>
              <w:t>комитеті</w:t>
            </w:r>
            <w:proofErr w:type="spellEnd"/>
            <w:r w:rsidRPr="00F81C40">
              <w:rPr>
                <w:bCs/>
              </w:rPr>
              <w:t xml:space="preserve">» РММ </w:t>
            </w:r>
            <w:proofErr w:type="spellStart"/>
            <w:r w:rsidRPr="00F81C40">
              <w:rPr>
                <w:bCs/>
              </w:rPr>
              <w:t>төрағасының</w:t>
            </w:r>
            <w:proofErr w:type="spellEnd"/>
            <w:r w:rsidRPr="00F81C40">
              <w:rPr>
                <w:bCs/>
              </w:rPr>
              <w:t xml:space="preserve">  </w:t>
            </w:r>
          </w:p>
          <w:p w:rsidR="00150754" w:rsidRPr="00F81C40" w:rsidRDefault="00150754" w:rsidP="00C215BF">
            <w:pPr>
              <w:autoSpaceDE w:val="0"/>
            </w:pPr>
            <w:r w:rsidRPr="00F81C40">
              <w:t>20</w:t>
            </w:r>
            <w:r w:rsidRPr="00F81C40">
              <w:rPr>
                <w:lang w:val="en-US"/>
              </w:rPr>
              <w:t>  </w:t>
            </w:r>
            <w:r w:rsidRPr="00F81C40">
              <w:t xml:space="preserve"> ж. «____» ___________</w:t>
            </w:r>
          </w:p>
          <w:p w:rsidR="00150754" w:rsidRPr="00F81C40" w:rsidRDefault="00150754" w:rsidP="00C215BF">
            <w:pPr>
              <w:jc w:val="both"/>
            </w:pPr>
            <w:r w:rsidRPr="00F81C40">
              <w:rPr>
                <w:lang w:val="en-US"/>
              </w:rPr>
              <w:t xml:space="preserve">№ _____ </w:t>
            </w:r>
            <w:proofErr w:type="spellStart"/>
            <w:r w:rsidRPr="00F81C40">
              <w:rPr>
                <w:lang w:val="en-US"/>
              </w:rPr>
              <w:t>бұйрығымен</w:t>
            </w:r>
            <w:proofErr w:type="spellEnd"/>
            <w:r w:rsidRPr="00F81C40">
              <w:rPr>
                <w:lang w:val="en-US"/>
              </w:rPr>
              <w:t xml:space="preserve">  </w:t>
            </w:r>
          </w:p>
          <w:p w:rsidR="00150754" w:rsidRPr="00F81C40" w:rsidRDefault="00150754" w:rsidP="00C215BF">
            <w:pPr>
              <w:jc w:val="both"/>
              <w:rPr>
                <w:b/>
              </w:rPr>
            </w:pPr>
            <w:r w:rsidRPr="00F81C40">
              <w:rPr>
                <w:b/>
                <w:lang w:val="en-US"/>
              </w:rPr>
              <w:t>БЕКІТІЛГЕН</w:t>
            </w:r>
          </w:p>
        </w:tc>
      </w:tr>
    </w:tbl>
    <w:p w:rsidR="00E12271" w:rsidRPr="00F81C40" w:rsidRDefault="00E12271" w:rsidP="00C4238D">
      <w:pPr>
        <w:pStyle w:val="af6"/>
        <w:spacing w:line="240" w:lineRule="auto"/>
        <w:ind w:right="-1"/>
        <w:rPr>
          <w:b/>
          <w:bCs/>
          <w:sz w:val="24"/>
          <w:lang w:val="kk-KZ"/>
        </w:rPr>
      </w:pPr>
    </w:p>
    <w:p w:rsidR="00150754" w:rsidRPr="00F81C40" w:rsidRDefault="00150754" w:rsidP="00150754">
      <w:pPr>
        <w:pStyle w:val="a7"/>
        <w:rPr>
          <w:lang w:val="kk-KZ"/>
        </w:rPr>
      </w:pPr>
    </w:p>
    <w:p w:rsidR="00FC6A8C" w:rsidRPr="00F81C40" w:rsidRDefault="0092038F" w:rsidP="00C015DA">
      <w:pPr>
        <w:pStyle w:val="a7"/>
        <w:spacing w:after="120" w:line="240" w:lineRule="auto"/>
        <w:jc w:val="center"/>
        <w:rPr>
          <w:b/>
        </w:rPr>
      </w:pPr>
      <w:r w:rsidRPr="00F81C40">
        <w:rPr>
          <w:b/>
          <w:lang w:val="kk"/>
        </w:rPr>
        <w:t>ДӘРІЛІК ПРЕПАРАТТЫҢ ЖАЛПЫ СИПАТТАМАСЫ</w:t>
      </w:r>
    </w:p>
    <w:p w:rsidR="003B36BE" w:rsidRPr="00F81C40" w:rsidRDefault="003B36BE" w:rsidP="003B36BE">
      <w:pPr>
        <w:autoSpaceDE w:val="0"/>
        <w:autoSpaceDN w:val="0"/>
        <w:jc w:val="both"/>
        <w:rPr>
          <w:sz w:val="28"/>
          <w:szCs w:val="28"/>
        </w:rPr>
      </w:pPr>
    </w:p>
    <w:p w:rsidR="00D533F2" w:rsidRPr="00F81C40" w:rsidRDefault="0092038F" w:rsidP="00C4238D">
      <w:pPr>
        <w:autoSpaceDE w:val="0"/>
        <w:autoSpaceDN w:val="0"/>
        <w:jc w:val="both"/>
        <w:rPr>
          <w:b/>
        </w:rPr>
      </w:pPr>
      <w:r w:rsidRPr="00F81C40">
        <w:rPr>
          <w:b/>
          <w:lang w:val="kk"/>
        </w:rPr>
        <w:t>1. ДӘРІЛІК ПРЕПАРАТТЫҢ АТАУЫ</w:t>
      </w:r>
    </w:p>
    <w:p w:rsidR="00F900AF" w:rsidRPr="00F81C40" w:rsidRDefault="0092038F" w:rsidP="00F900AF">
      <w:pPr>
        <w:contextualSpacing/>
        <w:jc w:val="both"/>
        <w:rPr>
          <w:color w:val="000000"/>
          <w:lang w:eastAsia="de-AT"/>
        </w:rPr>
      </w:pPr>
      <w:r w:rsidRPr="00F81C40">
        <w:rPr>
          <w:color w:val="000000"/>
          <w:lang w:val="kk" w:eastAsia="de-AT"/>
        </w:rPr>
        <w:t xml:space="preserve">Гидроферол, 0.266 мг жұмсақ капсулалар </w:t>
      </w:r>
    </w:p>
    <w:p w:rsidR="00D533F2" w:rsidRPr="00F81C40" w:rsidRDefault="00D533F2" w:rsidP="00C4238D">
      <w:pPr>
        <w:contextualSpacing/>
        <w:jc w:val="both"/>
        <w:rPr>
          <w:color w:val="000000"/>
          <w:lang w:eastAsia="de-AT"/>
        </w:rPr>
      </w:pPr>
    </w:p>
    <w:p w:rsidR="00D533F2" w:rsidRPr="00F81C40" w:rsidRDefault="0092038F" w:rsidP="00C4238D">
      <w:pPr>
        <w:contextualSpacing/>
        <w:jc w:val="both"/>
        <w:rPr>
          <w:lang w:val="kk-KZ"/>
        </w:rPr>
      </w:pPr>
      <w:r w:rsidRPr="00F81C40">
        <w:rPr>
          <w:b/>
          <w:lang w:val="kk"/>
        </w:rPr>
        <w:t>2. САПАЛЫҚ ЖӘНЕ САНДЫҚ ҚҰРАМЫ</w:t>
      </w:r>
    </w:p>
    <w:p w:rsidR="00D533F2" w:rsidRPr="00F81C40" w:rsidRDefault="0092038F" w:rsidP="00C4238D">
      <w:pPr>
        <w:contextualSpacing/>
        <w:jc w:val="both"/>
        <w:rPr>
          <w:rFonts w:eastAsia="TimesNewRomanPSMT"/>
          <w:b/>
        </w:rPr>
      </w:pPr>
      <w:r w:rsidRPr="00F81C40">
        <w:rPr>
          <w:rFonts w:eastAsia="TimesNewRomanPSMT"/>
          <w:b/>
          <w:lang w:val="kk"/>
        </w:rPr>
        <w:t>2.1 Жалпы сипаттамасы</w:t>
      </w:r>
    </w:p>
    <w:p w:rsidR="00ED0EDC" w:rsidRPr="00F81C40" w:rsidRDefault="0092038F" w:rsidP="00C4238D">
      <w:pPr>
        <w:contextualSpacing/>
        <w:jc w:val="both"/>
        <w:rPr>
          <w:rFonts w:eastAsia="TimesNewRomanPSMT"/>
        </w:rPr>
      </w:pPr>
      <w:r w:rsidRPr="00F81C40">
        <w:rPr>
          <w:rFonts w:eastAsia="TimesNewRomanPSMT"/>
          <w:lang w:val="kk"/>
        </w:rPr>
        <w:t>Кальцифедиол</w:t>
      </w:r>
    </w:p>
    <w:p w:rsidR="00ED0EDC" w:rsidRPr="00F81C40" w:rsidRDefault="00ED0EDC" w:rsidP="00C4238D">
      <w:pPr>
        <w:contextualSpacing/>
        <w:jc w:val="both"/>
        <w:rPr>
          <w:b/>
          <w:sz w:val="12"/>
          <w:szCs w:val="12"/>
        </w:rPr>
      </w:pPr>
    </w:p>
    <w:p w:rsidR="00D533F2" w:rsidRPr="00F81C40" w:rsidRDefault="0092038F" w:rsidP="00C4238D">
      <w:pPr>
        <w:pStyle w:val="Default"/>
        <w:rPr>
          <w:b/>
        </w:rPr>
      </w:pPr>
      <w:r w:rsidRPr="00F81C40">
        <w:rPr>
          <w:rFonts w:eastAsia="TimesNewRomanPSMT"/>
          <w:b/>
          <w:lang w:val="kk"/>
        </w:rPr>
        <w:t xml:space="preserve">2.2 Сапалық және сандық құрамы </w:t>
      </w:r>
    </w:p>
    <w:p w:rsidR="00423180" w:rsidRPr="00F81C40" w:rsidRDefault="0092038F" w:rsidP="00423180">
      <w:pPr>
        <w:pStyle w:val="Default"/>
        <w:rPr>
          <w:bCs/>
        </w:rPr>
      </w:pPr>
      <w:r w:rsidRPr="00F81C40">
        <w:rPr>
          <w:bCs/>
          <w:lang w:val="kk"/>
        </w:rPr>
        <w:t>Бір капсула құрамы, миллиграмммен:</w:t>
      </w:r>
    </w:p>
    <w:p w:rsidR="00423180" w:rsidRPr="00F81C40" w:rsidRDefault="0092038F" w:rsidP="00423180">
      <w:pPr>
        <w:pStyle w:val="Default"/>
        <w:rPr>
          <w:bCs/>
        </w:rPr>
      </w:pPr>
      <w:r w:rsidRPr="00F81C40">
        <w:rPr>
          <w:bCs/>
          <w:lang w:val="kk"/>
        </w:rPr>
        <w:t>белсенді зат</w:t>
      </w:r>
    </w:p>
    <w:p w:rsidR="006109FD" w:rsidRPr="00F81C40" w:rsidRDefault="0092038F" w:rsidP="00423180">
      <w:pPr>
        <w:pStyle w:val="Default"/>
        <w:rPr>
          <w:bCs/>
        </w:rPr>
      </w:pPr>
      <w:r w:rsidRPr="00F81C40">
        <w:rPr>
          <w:bCs/>
          <w:lang w:val="kk"/>
        </w:rPr>
        <w:t>Кальцифедиол 0.266 мг</w:t>
      </w:r>
    </w:p>
    <w:p w:rsidR="00C3633C" w:rsidRPr="00F81C40" w:rsidRDefault="0092038F" w:rsidP="00C3633C">
      <w:pPr>
        <w:rPr>
          <w:bCs/>
        </w:rPr>
      </w:pPr>
      <w:r w:rsidRPr="00F81C40">
        <w:rPr>
          <w:i/>
          <w:iCs/>
          <w:lang w:val="kk"/>
        </w:rPr>
        <w:t>Дәрілік препарат құрамында бар екені ескерілу керек қосымша заттар</w:t>
      </w:r>
      <w:r w:rsidRPr="00F81C40">
        <w:rPr>
          <w:i/>
          <w:iCs/>
          <w:color w:val="000000"/>
          <w:lang w:val="kk"/>
        </w:rPr>
        <w:t>:</w:t>
      </w:r>
      <w:r w:rsidRPr="00F81C40">
        <w:rPr>
          <w:lang w:val="kk"/>
        </w:rPr>
        <w:t xml:space="preserve"> 1 жұмсақ капсуланың құрамында 4.98 мг этанол; 31.3 мг сорбитол (70% к/к); 0.958 мг күн бат</w:t>
      </w:r>
      <w:r w:rsidR="003E0623" w:rsidRPr="00F81C40">
        <w:rPr>
          <w:lang w:val="kk"/>
        </w:rPr>
        <w:t>ар түстес</w:t>
      </w:r>
      <w:r w:rsidRPr="00F81C40">
        <w:rPr>
          <w:lang w:val="kk"/>
        </w:rPr>
        <w:t xml:space="preserve"> сары бояғыш S (Е 110) бар.</w:t>
      </w:r>
    </w:p>
    <w:p w:rsidR="00C3633C" w:rsidRPr="00F81C40" w:rsidRDefault="00C3633C" w:rsidP="00F900AF">
      <w:pPr>
        <w:pStyle w:val="Default"/>
        <w:rPr>
          <w:bCs/>
          <w:sz w:val="12"/>
          <w:szCs w:val="12"/>
        </w:rPr>
      </w:pPr>
    </w:p>
    <w:p w:rsidR="00F900AF" w:rsidRPr="00F81C40" w:rsidRDefault="0092038F" w:rsidP="00F900AF">
      <w:pPr>
        <w:pStyle w:val="Default"/>
        <w:rPr>
          <w:bCs/>
        </w:rPr>
      </w:pPr>
      <w:r w:rsidRPr="00F81C40">
        <w:rPr>
          <w:bCs/>
          <w:lang w:val="kk"/>
        </w:rPr>
        <w:t xml:space="preserve">Қосымша заттардың толық тізімін 6.1 </w:t>
      </w:r>
      <w:r w:rsidR="00150754" w:rsidRPr="00F81C40">
        <w:rPr>
          <w:bCs/>
          <w:lang w:val="kk-KZ"/>
        </w:rPr>
        <w:t>«</w:t>
      </w:r>
      <w:r w:rsidRPr="00F81C40">
        <w:rPr>
          <w:bCs/>
          <w:lang w:val="kk"/>
        </w:rPr>
        <w:t>Қосымша заттардың тізбесі</w:t>
      </w:r>
      <w:r w:rsidR="00150754" w:rsidRPr="00F81C40">
        <w:rPr>
          <w:bCs/>
          <w:lang w:val="kk-KZ"/>
        </w:rPr>
        <w:t>»</w:t>
      </w:r>
      <w:r w:rsidRPr="00F81C40">
        <w:rPr>
          <w:bCs/>
          <w:lang w:val="kk"/>
        </w:rPr>
        <w:t xml:space="preserve"> бөлімінен қараңыз.</w:t>
      </w:r>
    </w:p>
    <w:p w:rsidR="00423180" w:rsidRPr="00F81C40" w:rsidRDefault="00423180" w:rsidP="00F900AF">
      <w:pPr>
        <w:pStyle w:val="Default"/>
        <w:rPr>
          <w:bCs/>
        </w:rPr>
      </w:pPr>
    </w:p>
    <w:p w:rsidR="00B42F92" w:rsidRPr="00F81C40" w:rsidRDefault="0092038F" w:rsidP="00C4238D">
      <w:pPr>
        <w:jc w:val="both"/>
        <w:rPr>
          <w:b/>
        </w:rPr>
      </w:pPr>
      <w:bookmarkStart w:id="0" w:name="2175220286"/>
      <w:r w:rsidRPr="00F81C40">
        <w:rPr>
          <w:b/>
          <w:lang w:val="kk"/>
        </w:rPr>
        <w:t>3. ДӘРІЛІК ТҮРІ</w:t>
      </w:r>
    </w:p>
    <w:bookmarkEnd w:id="0"/>
    <w:p w:rsidR="00F900AF" w:rsidRPr="00F81C40" w:rsidRDefault="0092038F" w:rsidP="00F900AF">
      <w:pPr>
        <w:jc w:val="both"/>
      </w:pPr>
      <w:r w:rsidRPr="00F81C40">
        <w:rPr>
          <w:lang w:val="kk"/>
        </w:rPr>
        <w:t>Жұмсақ капсулалар</w:t>
      </w:r>
    </w:p>
    <w:p w:rsidR="009F726B" w:rsidRPr="00F81C40" w:rsidRDefault="0092038F" w:rsidP="009F726B">
      <w:pPr>
        <w:jc w:val="both"/>
      </w:pPr>
      <w:r w:rsidRPr="00F81C40">
        <w:rPr>
          <w:lang w:val="kk"/>
        </w:rPr>
        <w:t xml:space="preserve">Ұзындығы 15.5 + 0.5 мм және диаметрі 9.2 + 0.4 мм бойлық тігісі бар қызғылт сары түсті жұмсақ желатинді капсулалар. </w:t>
      </w:r>
    </w:p>
    <w:p w:rsidR="009F726B" w:rsidRPr="00F81C40" w:rsidRDefault="0092038F" w:rsidP="009F726B">
      <w:pPr>
        <w:jc w:val="both"/>
      </w:pPr>
      <w:r w:rsidRPr="00F81C40">
        <w:rPr>
          <w:lang w:val="kk"/>
        </w:rPr>
        <w:t>Капсулалардың ішіндегісі - мөлдір, тұтқырлығы төмен және құрамында бөгде бөлшектер жоқ сұйықтық.</w:t>
      </w:r>
    </w:p>
    <w:p w:rsidR="00F900AF" w:rsidRPr="00F81C40" w:rsidRDefault="00F900AF" w:rsidP="00C4238D">
      <w:pPr>
        <w:jc w:val="both"/>
        <w:rPr>
          <w:b/>
        </w:rPr>
      </w:pPr>
    </w:p>
    <w:p w:rsidR="00B42F92" w:rsidRPr="00F81C40" w:rsidRDefault="0092038F" w:rsidP="00C4238D">
      <w:pPr>
        <w:jc w:val="both"/>
        <w:rPr>
          <w:b/>
        </w:rPr>
      </w:pPr>
      <w:r w:rsidRPr="00F81C40">
        <w:rPr>
          <w:b/>
          <w:lang w:val="kk"/>
        </w:rPr>
        <w:t>4. КЛИНИКАЛЫҚ ДЕРЕКТЕРІ</w:t>
      </w:r>
    </w:p>
    <w:p w:rsidR="00B42F92" w:rsidRPr="00F81C40" w:rsidRDefault="0092038F" w:rsidP="00C4238D">
      <w:pPr>
        <w:keepNext/>
        <w:widowControl w:val="0"/>
        <w:autoSpaceDE w:val="0"/>
        <w:autoSpaceDN w:val="0"/>
        <w:jc w:val="both"/>
        <w:outlineLvl w:val="0"/>
        <w:rPr>
          <w:b/>
          <w:bCs/>
        </w:rPr>
      </w:pPr>
      <w:r w:rsidRPr="00F81C40">
        <w:rPr>
          <w:b/>
          <w:bCs/>
          <w:lang w:val="kk"/>
        </w:rPr>
        <w:t>4.1 Қолданылуы</w:t>
      </w:r>
    </w:p>
    <w:p w:rsidR="00680698" w:rsidRPr="00680698" w:rsidRDefault="00680698" w:rsidP="00680698">
      <w:pPr>
        <w:tabs>
          <w:tab w:val="left" w:pos="284"/>
        </w:tabs>
        <w:jc w:val="both"/>
        <w:rPr>
          <w:rFonts w:eastAsia="Calibri"/>
          <w:lang w:val="kk" w:eastAsia="en-US"/>
        </w:rPr>
      </w:pPr>
      <w:r w:rsidRPr="00680698">
        <w:rPr>
          <w:rFonts w:eastAsia="Calibri"/>
          <w:lang w:val="kk" w:eastAsia="en-US"/>
        </w:rPr>
        <w:t>Ересектерде D дәрумені тапшылығын (яғни 25-ОН-холекальциферол деңгейі &lt;25 нмоль/л) емдеу.</w:t>
      </w:r>
    </w:p>
    <w:p w:rsidR="00680698" w:rsidRPr="00680698" w:rsidRDefault="00680698" w:rsidP="00680698">
      <w:pPr>
        <w:tabs>
          <w:tab w:val="left" w:pos="284"/>
        </w:tabs>
        <w:jc w:val="both"/>
        <w:rPr>
          <w:rFonts w:eastAsia="Calibri"/>
          <w:lang w:val="kk" w:eastAsia="en-US"/>
        </w:rPr>
      </w:pPr>
      <w:r w:rsidRPr="00680698">
        <w:rPr>
          <w:rFonts w:eastAsia="Calibri"/>
          <w:lang w:val="kk" w:eastAsia="en-US"/>
        </w:rPr>
        <w:t xml:space="preserve">D дәрумені тапшылығы қаупі анықталған ересектерде, мысалы мальабсорбция синдромы, минералды-сүйек бұзылыстарымен созылмалы бүйрек ауруы (МСБ-СБА) немесе басқа да белгілі қауіптері бар </w:t>
      </w:r>
      <w:r w:rsidRPr="00680698">
        <w:rPr>
          <w:rFonts w:eastAsia="Calibri"/>
          <w:lang w:val="kk-KZ" w:eastAsia="en-US"/>
        </w:rPr>
        <w:t xml:space="preserve">пациенттерде </w:t>
      </w:r>
      <w:r w:rsidRPr="00680698">
        <w:rPr>
          <w:rFonts w:eastAsia="Calibri"/>
          <w:lang w:val="kk" w:eastAsia="en-US"/>
        </w:rPr>
        <w:t>D дәрумені тапшылығы профилактикасы.</w:t>
      </w:r>
    </w:p>
    <w:p w:rsidR="00680698" w:rsidRPr="00680698" w:rsidRDefault="00680698" w:rsidP="00680698">
      <w:pPr>
        <w:tabs>
          <w:tab w:val="left" w:pos="284"/>
        </w:tabs>
        <w:jc w:val="both"/>
        <w:rPr>
          <w:rFonts w:eastAsia="Calibri"/>
          <w:lang w:val="kk" w:eastAsia="en-US"/>
        </w:rPr>
      </w:pPr>
      <w:r w:rsidRPr="00680698">
        <w:rPr>
          <w:rFonts w:eastAsia="Calibri"/>
          <w:lang w:val="kk" w:eastAsia="en-US"/>
        </w:rPr>
        <w:t xml:space="preserve">D дәруменінің тапшылығы бар немесе оның жеткіліксіздігі қаупі бар пациенттерде остеопорозды спецификалық емдеуге қосымша ретінде. </w:t>
      </w:r>
    </w:p>
    <w:p w:rsidR="003B36BE" w:rsidRPr="00680698" w:rsidRDefault="003B36BE" w:rsidP="003B36BE">
      <w:pPr>
        <w:rPr>
          <w:color w:val="000000"/>
          <w:lang w:val="kk"/>
        </w:rPr>
      </w:pPr>
    </w:p>
    <w:p w:rsidR="00B42F92" w:rsidRPr="00680698" w:rsidRDefault="0092038F" w:rsidP="00C4238D">
      <w:pPr>
        <w:jc w:val="both"/>
        <w:rPr>
          <w:b/>
          <w:lang w:val="kk"/>
        </w:rPr>
      </w:pPr>
      <w:r w:rsidRPr="00F81C40">
        <w:rPr>
          <w:b/>
          <w:lang w:val="kk"/>
        </w:rPr>
        <w:t>4.2 Дозалау режимі және қолдану тәсілі</w:t>
      </w:r>
    </w:p>
    <w:p w:rsidR="00642BED" w:rsidRPr="00680698" w:rsidRDefault="0092038F" w:rsidP="00C4238D">
      <w:pPr>
        <w:jc w:val="both"/>
        <w:rPr>
          <w:b/>
          <w:i/>
          <w:lang w:val="kk"/>
        </w:rPr>
      </w:pPr>
      <w:bookmarkStart w:id="1" w:name="2175220275"/>
      <w:r w:rsidRPr="00F81C40">
        <w:rPr>
          <w:b/>
          <w:i/>
          <w:lang w:val="kk"/>
        </w:rPr>
        <w:t xml:space="preserve">Дозалау режимі </w:t>
      </w:r>
    </w:p>
    <w:p w:rsidR="00F900AF" w:rsidRPr="00F81C40" w:rsidRDefault="0092038F" w:rsidP="00F900AF">
      <w:pPr>
        <w:jc w:val="both"/>
        <w:rPr>
          <w:lang w:val="kk"/>
        </w:rPr>
      </w:pPr>
      <w:bookmarkStart w:id="2" w:name="2175220274"/>
      <w:r w:rsidRPr="00F81C40">
        <w:rPr>
          <w:lang w:val="kk"/>
        </w:rPr>
        <w:t xml:space="preserve">D дәруменін тағаммен алу және күн сәулесінің әсері пациенттерде әр түрлі, сондықтан бұл факторлар кальцифедиол сияқты D дәруменінің аналог-препараттарының тиісті дозасын есептеу кезінде ескерілуі тиіс. Емдеу дозасы, жиілігі және ұзақтығы қан </w:t>
      </w:r>
      <w:r w:rsidRPr="00F81C40">
        <w:rPr>
          <w:lang w:val="kk"/>
        </w:rPr>
        <w:lastRenderedPageBreak/>
        <w:t>плазмасындағы 25-ОН-холекальциферол деңгейіне, пациенттің типі мен жай-күйіне және семіздік, мальабсорбция синдромы, кортикостероидтармен емдеу сияқты басқа қатарлас ауруларға байланысты анықталады. Қабылданған доза қан сарысуындағы кальций деңгейін 9-10 мг/дл аралығында қамтамасыз етуі тиіс.</w:t>
      </w:r>
    </w:p>
    <w:p w:rsidR="00F900AF" w:rsidRPr="00F81C40" w:rsidRDefault="0092038F" w:rsidP="00F900AF">
      <w:pPr>
        <w:jc w:val="both"/>
        <w:rPr>
          <w:lang w:val="kk"/>
        </w:rPr>
      </w:pPr>
      <w:r w:rsidRPr="00F81C40">
        <w:rPr>
          <w:lang w:val="kk"/>
        </w:rPr>
        <w:t>Плазмадағы 25-ОН-холекальциферолды анықтау D дәрумені тапшылығын диагностикалаудың ең қолайлы тәсілі болып саналады. Қан сарысуындағы 25-ОН-холекальциферол деңгейі &lt;20 нг/мл болғанда D дәрумені тапшылығы бар деп саналады, ал қан сарысуындағы 25-ОН-холекальциферол деңгейі 20 мен 24 нг/мл аралығында болса, D дәруменінің жеткіліксіздігі қарастырылады.</w:t>
      </w:r>
    </w:p>
    <w:p w:rsidR="00F900AF" w:rsidRPr="00F81C40" w:rsidRDefault="0092038F" w:rsidP="00F900AF">
      <w:pPr>
        <w:jc w:val="both"/>
        <w:rPr>
          <w:lang w:val="kk"/>
        </w:rPr>
      </w:pPr>
      <w:r w:rsidRPr="00F81C40">
        <w:rPr>
          <w:lang w:val="kk"/>
        </w:rPr>
        <w:t>Қалыпта адамдарда қан сарысуындағы 25-ОН-холекальциферолдың орташа концентрациясы 25-тен 40 нг/мл-ге дейін болады. Ұсынылатын доза айына бір рет бір капсуланы (0,266 мг кальцифедиол) құрайды.</w:t>
      </w:r>
    </w:p>
    <w:p w:rsidR="00F900AF" w:rsidRPr="00F81C40" w:rsidRDefault="0092038F" w:rsidP="00D71FC2">
      <w:pPr>
        <w:numPr>
          <w:ilvl w:val="2"/>
          <w:numId w:val="18"/>
        </w:numPr>
        <w:ind w:left="284" w:hanging="284"/>
        <w:jc w:val="both"/>
        <w:rPr>
          <w:lang w:val="kk"/>
        </w:rPr>
      </w:pPr>
      <w:r w:rsidRPr="00F81C40">
        <w:rPr>
          <w:lang w:val="kk"/>
        </w:rPr>
        <w:t>D дәруменінің жеткілісіздігі: 2 ай бойы айына бір капсуланы (0,266 мг кальцифедиол) қабылдау ұсынылады.</w:t>
      </w:r>
    </w:p>
    <w:p w:rsidR="00F900AF" w:rsidRPr="00F81C40" w:rsidRDefault="0092038F" w:rsidP="00D71FC2">
      <w:pPr>
        <w:numPr>
          <w:ilvl w:val="2"/>
          <w:numId w:val="18"/>
        </w:numPr>
        <w:ind w:left="284" w:hanging="284"/>
        <w:jc w:val="both"/>
        <w:rPr>
          <w:lang w:val="kk"/>
        </w:rPr>
      </w:pPr>
      <w:r w:rsidRPr="00F81C40">
        <w:rPr>
          <w:lang w:val="kk"/>
        </w:rPr>
        <w:t>D дәруменінің тапшылығы: 4 ай бойы айына бір капсуладан (0,266 мг кальцифедиол) қабылдау ұсынылады.</w:t>
      </w:r>
    </w:p>
    <w:p w:rsidR="00F900AF" w:rsidRPr="00F81C40" w:rsidRDefault="0092038F" w:rsidP="00D71FC2">
      <w:pPr>
        <w:numPr>
          <w:ilvl w:val="2"/>
          <w:numId w:val="18"/>
        </w:numPr>
        <w:ind w:left="284" w:hanging="284"/>
        <w:jc w:val="both"/>
        <w:rPr>
          <w:lang w:val="kk"/>
        </w:rPr>
      </w:pPr>
      <w:r w:rsidRPr="00F81C40">
        <w:rPr>
          <w:lang w:val="kk"/>
        </w:rPr>
        <w:t>D дәруменінің тапшылығы бар пациенттерде остеопорозды қосымша емдеу ретінде 3-4 ай бойы айына бір капсуладан (0,266 мг кальцифедиол) қабылдау ұсынылады.</w:t>
      </w:r>
    </w:p>
    <w:p w:rsidR="00F900AF" w:rsidRPr="00F81C40" w:rsidRDefault="0092038F" w:rsidP="00F900AF">
      <w:pPr>
        <w:jc w:val="both"/>
        <w:rPr>
          <w:lang w:val="kk"/>
        </w:rPr>
      </w:pPr>
      <w:r w:rsidRPr="00F81C40">
        <w:rPr>
          <w:lang w:val="kk"/>
        </w:rPr>
        <w:t>D дәрумені тапшылығы қаупі жоғары пациенттер топтарында</w:t>
      </w:r>
      <w:r w:rsidR="00235607" w:rsidRPr="00F81C40">
        <w:rPr>
          <w:lang w:val="kk"/>
        </w:rPr>
        <w:t>,</w:t>
      </w:r>
      <w:r w:rsidRPr="00F81C40">
        <w:rPr>
          <w:lang w:val="kk"/>
        </w:rPr>
        <w:t xml:space="preserve"> тапшылық дәрежесін аналитикалық тексеруден кейін және қан сарысуындағы 25-ОН-холекальциферол деңгейін тұрақты мониторингілеу кезінде едәуір жоғары дозаларды қабылдау немесе ұзағырақ қабылдау қажет болуы мүмкін:</w:t>
      </w:r>
    </w:p>
    <w:p w:rsidR="00F900AF" w:rsidRPr="00F81C40" w:rsidRDefault="0092038F" w:rsidP="00D71FC2">
      <w:pPr>
        <w:numPr>
          <w:ilvl w:val="2"/>
          <w:numId w:val="18"/>
        </w:numPr>
        <w:ind w:left="284" w:hanging="284"/>
        <w:jc w:val="both"/>
        <w:rPr>
          <w:lang w:val="kk"/>
        </w:rPr>
      </w:pPr>
      <w:r w:rsidRPr="00F81C40">
        <w:rPr>
          <w:lang w:val="kk"/>
        </w:rPr>
        <w:t>Бүйрек остеодистрофиясы: бір капсула (0,266 мг кальцифедиол) апта сайын немесе екі аптада бір рет.</w:t>
      </w:r>
    </w:p>
    <w:p w:rsidR="00F900AF" w:rsidRPr="00F81C40" w:rsidRDefault="0092038F" w:rsidP="00D71FC2">
      <w:pPr>
        <w:numPr>
          <w:ilvl w:val="2"/>
          <w:numId w:val="18"/>
        </w:numPr>
        <w:ind w:left="284" w:hanging="284"/>
        <w:jc w:val="both"/>
        <w:rPr>
          <w:lang w:val="kk"/>
        </w:rPr>
      </w:pPr>
      <w:r w:rsidRPr="00F81C40">
        <w:rPr>
          <w:lang w:val="kk"/>
        </w:rPr>
        <w:t>Кортикостероидты препараттарды қабылдаудан туындаған сүйек аурулары: бір капсуладан (0,266 мг кальцифедиол) айына бір рет.</w:t>
      </w:r>
    </w:p>
    <w:p w:rsidR="00F900AF" w:rsidRPr="00F81C40" w:rsidRDefault="0092038F" w:rsidP="00D71FC2">
      <w:pPr>
        <w:numPr>
          <w:ilvl w:val="2"/>
          <w:numId w:val="18"/>
        </w:numPr>
        <w:ind w:left="284" w:hanging="284"/>
        <w:jc w:val="both"/>
        <w:rPr>
          <w:lang w:val="kk"/>
        </w:rPr>
      </w:pPr>
      <w:r w:rsidRPr="00F81C40">
        <w:rPr>
          <w:lang w:val="kk"/>
        </w:rPr>
        <w:t xml:space="preserve">D дәруменінің тапшылығы жоғары немесе мальабсорбция синдромы бар пациенттер: емдеу басталғаннан кейін бір аптадан кейін бастапқы дозаны қайта қабылдау, содан кейін төрт ай бойы бір капсуладан айына бір рет, қан плазмасындағы 25-ОН-холекальциферол концентрациясын бақылаумен. 25-ОН-холекальциферол деңгейіне байланысты дозаны немесе қабылдау жиілігін арттыру қажет болуы мүмкін.  Мән қалыпты диапазонда тұрақтанғаннан кейін қабылдауды тоқтату немесе басқа қабылдау сызбасын анықтау керек. </w:t>
      </w:r>
    </w:p>
    <w:p w:rsidR="00F900AF" w:rsidRPr="00F81C40" w:rsidRDefault="0092038F" w:rsidP="00F900AF">
      <w:pPr>
        <w:jc w:val="both"/>
        <w:rPr>
          <w:lang w:val="kk"/>
        </w:rPr>
      </w:pPr>
      <w:r w:rsidRPr="00F81C40">
        <w:rPr>
          <w:lang w:val="kk"/>
        </w:rPr>
        <w:t>Жалпы алғанда, симптомдар жақсарған кезде дозаны азайту керек, өйткені сүйек тіндері қалпына келтірілгеннен кейін D дәруменінің аналог-препараттарын қолдану қажеттілігі азаяды.</w:t>
      </w:r>
    </w:p>
    <w:p w:rsidR="00F900AF" w:rsidRPr="00F81C40" w:rsidRDefault="0092038F" w:rsidP="00F900AF">
      <w:pPr>
        <w:jc w:val="both"/>
        <w:rPr>
          <w:lang w:val="kk"/>
        </w:rPr>
      </w:pPr>
      <w:r w:rsidRPr="00F81C40">
        <w:rPr>
          <w:lang w:val="kk"/>
        </w:rPr>
        <w:t xml:space="preserve">Қажетті немесе таңдаулы диапазонда (30-60 нг/мл) екеніне көз жеткізу үшін 3 ай емдеуден кейін қан сарысуындағы 25-ОН холекальциферол концентрациясын тексеру керек. Мәнді көрсетілген диапазонда тұрақтандырғаннан кейін </w:t>
      </w:r>
      <w:r w:rsidR="00235607" w:rsidRPr="00F81C40">
        <w:rPr>
          <w:lang w:val="kk"/>
        </w:rPr>
        <w:t xml:space="preserve">препаратпен </w:t>
      </w:r>
      <w:r w:rsidRPr="00F81C40">
        <w:rPr>
          <w:lang w:val="kk"/>
        </w:rPr>
        <w:t>емдеу</w:t>
      </w:r>
      <w:r w:rsidR="00235607" w:rsidRPr="00F81C40">
        <w:rPr>
          <w:lang w:val="kk"/>
        </w:rPr>
        <w:t>ді тоқтату</w:t>
      </w:r>
      <w:r w:rsidRPr="00F81C40">
        <w:rPr>
          <w:lang w:val="kk"/>
        </w:rPr>
        <w:t xml:space="preserve"> немесе оны қабылдау жиілігін төмендету керек. </w:t>
      </w:r>
    </w:p>
    <w:p w:rsidR="00F900AF" w:rsidRPr="00F81C40" w:rsidRDefault="0092038F" w:rsidP="00F900AF">
      <w:pPr>
        <w:jc w:val="both"/>
        <w:rPr>
          <w:i/>
          <w:lang w:val="kk"/>
        </w:rPr>
      </w:pPr>
      <w:r w:rsidRPr="00F81C40">
        <w:rPr>
          <w:i/>
          <w:lang w:val="kk"/>
        </w:rPr>
        <w:t xml:space="preserve">Бала жасындағы пациенттер </w:t>
      </w:r>
    </w:p>
    <w:p w:rsidR="00F900AF" w:rsidRPr="00F81C40" w:rsidRDefault="0092038F" w:rsidP="00F900AF">
      <w:pPr>
        <w:jc w:val="both"/>
        <w:rPr>
          <w:b/>
          <w:lang w:val="kk"/>
        </w:rPr>
      </w:pPr>
      <w:r w:rsidRPr="00F81C40">
        <w:rPr>
          <w:lang w:val="kk"/>
        </w:rPr>
        <w:t>Балаларда қолданған жағдайда препараттың басқа түрлерін едәуір төмен дозада пайдалану ұсынылады.</w:t>
      </w:r>
    </w:p>
    <w:bookmarkEnd w:id="2"/>
    <w:p w:rsidR="003B36BE" w:rsidRPr="00F81C40" w:rsidRDefault="003B36BE" w:rsidP="003B36BE">
      <w:pPr>
        <w:jc w:val="both"/>
        <w:rPr>
          <w:strike/>
          <w:sz w:val="12"/>
          <w:szCs w:val="12"/>
          <w:lang w:val="kk"/>
        </w:rPr>
      </w:pPr>
    </w:p>
    <w:p w:rsidR="003B36BE" w:rsidRPr="00F81C40" w:rsidRDefault="0092038F" w:rsidP="003B36BE">
      <w:pPr>
        <w:jc w:val="both"/>
        <w:rPr>
          <w:i/>
          <w:lang w:val="kk"/>
        </w:rPr>
      </w:pPr>
      <w:r w:rsidRPr="00F81C40">
        <w:rPr>
          <w:b/>
          <w:i/>
          <w:lang w:val="kk"/>
        </w:rPr>
        <w:t xml:space="preserve">Енгізу әдісі және жолы </w:t>
      </w:r>
    </w:p>
    <w:p w:rsidR="003B36BE" w:rsidRPr="00F81C40" w:rsidRDefault="0092038F" w:rsidP="003B36BE">
      <w:pPr>
        <w:jc w:val="both"/>
        <w:rPr>
          <w:lang w:val="kk-KZ"/>
        </w:rPr>
      </w:pPr>
      <w:bookmarkStart w:id="3" w:name="2175220276"/>
      <w:r w:rsidRPr="00F81C40">
        <w:rPr>
          <w:lang w:val="kk"/>
        </w:rPr>
        <w:t>Пероральді.</w:t>
      </w:r>
    </w:p>
    <w:bookmarkEnd w:id="1"/>
    <w:bookmarkEnd w:id="3"/>
    <w:p w:rsidR="00B42F92" w:rsidRPr="00F81C40" w:rsidRDefault="00B42F92" w:rsidP="00C4238D">
      <w:pPr>
        <w:contextualSpacing/>
        <w:jc w:val="both"/>
        <w:rPr>
          <w:b/>
          <w:lang w:val="kk"/>
        </w:rPr>
      </w:pPr>
    </w:p>
    <w:p w:rsidR="009C4E5E" w:rsidRPr="00F81C40" w:rsidRDefault="0092038F" w:rsidP="00C4238D">
      <w:pPr>
        <w:pStyle w:val="af8"/>
        <w:numPr>
          <w:ilvl w:val="1"/>
          <w:numId w:val="7"/>
        </w:numPr>
        <w:jc w:val="both"/>
        <w:rPr>
          <w:b/>
        </w:rPr>
      </w:pPr>
      <w:r w:rsidRPr="00F81C40">
        <w:rPr>
          <w:b/>
          <w:lang w:val="kk"/>
        </w:rPr>
        <w:t>Қолдануға болмайтын жағдайлар</w:t>
      </w:r>
    </w:p>
    <w:p w:rsidR="00F900AF" w:rsidRPr="00F81C40" w:rsidRDefault="0092038F" w:rsidP="00E00F4D">
      <w:pPr>
        <w:numPr>
          <w:ilvl w:val="0"/>
          <w:numId w:val="15"/>
        </w:numPr>
        <w:ind w:left="426"/>
      </w:pPr>
      <w:r w:rsidRPr="00F81C40">
        <w:rPr>
          <w:lang w:val="kk"/>
        </w:rPr>
        <w:t>белсенді затқа немесе 6.1-бөлімде атап көрсетілген қосымша заттардың кез келгеніне аса жоғары сезімталдық</w:t>
      </w:r>
    </w:p>
    <w:p w:rsidR="00F900AF" w:rsidRPr="00F81C40" w:rsidRDefault="0092038F" w:rsidP="00E00F4D">
      <w:pPr>
        <w:numPr>
          <w:ilvl w:val="0"/>
          <w:numId w:val="15"/>
        </w:numPr>
        <w:ind w:left="426"/>
      </w:pPr>
      <w:r w:rsidRPr="00F81C40">
        <w:rPr>
          <w:lang w:val="kk"/>
        </w:rPr>
        <w:t>гиперкальциемия (қан сарысуындағы кальций &gt; 10,5 мг/дл), гиперкальциурия (кальцийдің несеппен экскрециясының жоғарылауы)</w:t>
      </w:r>
    </w:p>
    <w:p w:rsidR="00F900AF" w:rsidRPr="00F81C40" w:rsidRDefault="0092038F" w:rsidP="00E00F4D">
      <w:pPr>
        <w:numPr>
          <w:ilvl w:val="0"/>
          <w:numId w:val="15"/>
        </w:numPr>
        <w:ind w:left="426"/>
        <w:rPr>
          <w:lang w:val="en-US"/>
        </w:rPr>
      </w:pPr>
      <w:r w:rsidRPr="00F81C40">
        <w:rPr>
          <w:lang w:val="kk"/>
        </w:rPr>
        <w:t>кальций литиазы</w:t>
      </w:r>
    </w:p>
    <w:p w:rsidR="00E00F4D" w:rsidRPr="00F81C40" w:rsidRDefault="0092038F" w:rsidP="00E00F4D">
      <w:pPr>
        <w:numPr>
          <w:ilvl w:val="0"/>
          <w:numId w:val="15"/>
        </w:numPr>
        <w:ind w:left="426"/>
        <w:rPr>
          <w:lang w:val="en-US"/>
        </w:rPr>
      </w:pPr>
      <w:r w:rsidRPr="00F81C40">
        <w:rPr>
          <w:lang w:val="kk"/>
        </w:rPr>
        <w:lastRenderedPageBreak/>
        <w:t>гипервитаминоз D</w:t>
      </w:r>
    </w:p>
    <w:p w:rsidR="005319FD" w:rsidRPr="00F81C40" w:rsidRDefault="0092038F" w:rsidP="00E00F4D">
      <w:pPr>
        <w:numPr>
          <w:ilvl w:val="0"/>
          <w:numId w:val="15"/>
        </w:numPr>
        <w:ind w:left="426"/>
        <w:rPr>
          <w:lang w:val="en-US"/>
        </w:rPr>
      </w:pPr>
      <w:r w:rsidRPr="00F81C40">
        <w:rPr>
          <w:lang w:val="kk"/>
        </w:rPr>
        <w:t>18 жасқа дейінгі балалар мен жасөспірімдер</w:t>
      </w:r>
    </w:p>
    <w:p w:rsidR="00423180" w:rsidRPr="00F81C40" w:rsidRDefault="00423180" w:rsidP="00C4238D">
      <w:pPr>
        <w:contextualSpacing/>
        <w:jc w:val="both"/>
        <w:rPr>
          <w:lang w:val="kk-KZ"/>
        </w:rPr>
      </w:pPr>
    </w:p>
    <w:p w:rsidR="00A936BC" w:rsidRPr="00F81C40" w:rsidRDefault="0092038F" w:rsidP="00C4238D">
      <w:pPr>
        <w:jc w:val="both"/>
        <w:rPr>
          <w:b/>
          <w:lang w:val="kk-KZ"/>
        </w:rPr>
      </w:pPr>
      <w:r w:rsidRPr="00F81C40">
        <w:rPr>
          <w:b/>
          <w:lang w:val="kk"/>
        </w:rPr>
        <w:t xml:space="preserve">4.4 Айрықша нұсқаулар және қолдану кезіндегі сақтандыру шаралары  </w:t>
      </w:r>
    </w:p>
    <w:p w:rsidR="00C41F22" w:rsidRPr="00F81C40" w:rsidRDefault="0092038F" w:rsidP="00C41F22">
      <w:pPr>
        <w:pStyle w:val="af8"/>
        <w:ind w:left="0"/>
        <w:contextualSpacing w:val="0"/>
        <w:jc w:val="both"/>
        <w:rPr>
          <w:i/>
          <w:lang w:val="kk-KZ"/>
        </w:rPr>
      </w:pPr>
      <w:r w:rsidRPr="00F81C40">
        <w:rPr>
          <w:i/>
          <w:lang w:val="kk"/>
        </w:rPr>
        <w:t>Гиперкальциемия және гиперфосфатемия</w:t>
      </w:r>
    </w:p>
    <w:p w:rsidR="0052409F" w:rsidRPr="00F81C40" w:rsidRDefault="0092038F" w:rsidP="00852EF7">
      <w:pPr>
        <w:pStyle w:val="Default"/>
        <w:jc w:val="both"/>
        <w:rPr>
          <w:lang w:val="kk"/>
        </w:rPr>
      </w:pPr>
      <w:r w:rsidRPr="00F81C40">
        <w:rPr>
          <w:lang w:val="kk"/>
        </w:rPr>
        <w:t>Қан сарысуындағы 25-ОН-холекальциферол деңгейі пациентте D дәруменінің статусын көрсетеді. Алайда, кальцифедиолды пероральді қабылдауға тиісті клиникалық жауап алу үшін тағаммен кальцийді тиісті тұтыну қажет. Сондықтан емдік әсерді бақылау мақсатында қан сарысуындағы 25-OH-холекальциферолдың деңгейін анықтауға қосымша келесі параметрлерге мониторинг жүргізу қажет: қан сарысуындағы кальций, фосфор және сілтілі фосфатаза, сондай-ақ 24 сағат ішінде несептегі кальций мен фосфор. Әдетте, гиперкальциемия пайда болғанға дейін қан сарысуындағы сілтілі фосфатаза деңгейінің төмендеуі байқалады. Параметрлер тұрақтанғаннан кейін және пациент демеуші емде болғаннан кейін, жоғарыда аталған талдаулар жүйелі түрде жүргізілуі керек, әсіресе бұл қан сарысуындағы 25-ОН-кальциферол мен кальций деңгейін анықтауға қатысты.</w:t>
      </w:r>
    </w:p>
    <w:p w:rsidR="00852EF7" w:rsidRPr="00F81C40" w:rsidRDefault="0092038F" w:rsidP="00852EF7">
      <w:pPr>
        <w:pStyle w:val="Default"/>
        <w:jc w:val="both"/>
        <w:rPr>
          <w:i/>
          <w:lang w:val="kk"/>
        </w:rPr>
      </w:pPr>
      <w:r w:rsidRPr="00F81C40">
        <w:rPr>
          <w:i/>
          <w:lang w:val="kk"/>
        </w:rPr>
        <w:t>Бауыр немесе өт қабы тарапынан жеткіліксіздік</w:t>
      </w:r>
    </w:p>
    <w:p w:rsidR="0052409F" w:rsidRPr="00F81C40" w:rsidRDefault="0092038F" w:rsidP="00852EF7">
      <w:pPr>
        <w:pStyle w:val="Default"/>
        <w:jc w:val="both"/>
        <w:rPr>
          <w:lang w:val="kk"/>
        </w:rPr>
      </w:pPr>
      <w:r w:rsidRPr="00F81C40">
        <w:rPr>
          <w:lang w:val="kk"/>
        </w:rPr>
        <w:t>Бауыр жеткіліксіздігі жағдайында өт қышқылының тұздары өндірілмегендіктен кальцифедиолды сіңіру проблемалары байқалуы мүмкін.</w:t>
      </w:r>
    </w:p>
    <w:p w:rsidR="00852EF7" w:rsidRPr="00F81C40" w:rsidRDefault="0092038F" w:rsidP="00852EF7">
      <w:pPr>
        <w:pStyle w:val="Default"/>
        <w:jc w:val="both"/>
        <w:rPr>
          <w:i/>
          <w:lang w:val="kk"/>
        </w:rPr>
      </w:pPr>
      <w:r w:rsidRPr="00F81C40">
        <w:rPr>
          <w:i/>
          <w:lang w:val="kk"/>
        </w:rPr>
        <w:t>Бүйрек функциясының бұзылуы</w:t>
      </w:r>
    </w:p>
    <w:p w:rsidR="0052409F" w:rsidRPr="00F81C40" w:rsidRDefault="0092038F" w:rsidP="00852EF7">
      <w:pPr>
        <w:pStyle w:val="Default"/>
        <w:jc w:val="both"/>
        <w:rPr>
          <w:lang w:val="kk"/>
        </w:rPr>
      </w:pPr>
      <w:r w:rsidRPr="00F81C40">
        <w:rPr>
          <w:lang w:val="kk"/>
        </w:rPr>
        <w:t>Сақтықпен қолдану керек. Бұл препаратты бүйрек</w:t>
      </w:r>
      <w:r w:rsidR="004E295E" w:rsidRPr="00F81C40">
        <w:rPr>
          <w:lang w:val="kk"/>
        </w:rPr>
        <w:t xml:space="preserve">тің </w:t>
      </w:r>
      <w:r w:rsidRPr="00F81C40">
        <w:rPr>
          <w:lang w:val="kk"/>
        </w:rPr>
        <w:t xml:space="preserve"> </w:t>
      </w:r>
      <w:r w:rsidR="004E295E" w:rsidRPr="00F81C40">
        <w:rPr>
          <w:lang w:val="kk"/>
        </w:rPr>
        <w:t xml:space="preserve">созылмалы </w:t>
      </w:r>
      <w:r w:rsidRPr="00F81C40">
        <w:rPr>
          <w:lang w:val="kk"/>
        </w:rPr>
        <w:t>ауруы бар пациенттерде қолдану қан сарысуындағы кальций мен фосфор деңгейін мерзімді мониторингілеумен, сондай-ақ гиперкальциемияның профилактикасымен қатар жүруі тиіс. Кальцитриолға трасформация бүйректе жүреді; осылайша, бүйрек</w:t>
      </w:r>
      <w:r w:rsidR="004E295E" w:rsidRPr="00F81C40">
        <w:rPr>
          <w:lang w:val="kk"/>
        </w:rPr>
        <w:t>тің</w:t>
      </w:r>
      <w:r w:rsidRPr="00F81C40">
        <w:rPr>
          <w:lang w:val="kk"/>
        </w:rPr>
        <w:t xml:space="preserve"> </w:t>
      </w:r>
      <w:r w:rsidR="004E295E" w:rsidRPr="00F81C40">
        <w:rPr>
          <w:lang w:val="kk"/>
        </w:rPr>
        <w:t xml:space="preserve">ауыр </w:t>
      </w:r>
      <w:r w:rsidRPr="00F81C40">
        <w:rPr>
          <w:lang w:val="kk"/>
        </w:rPr>
        <w:t>жеткіліксіздігі жағдайында (креатинин клиренсі 30 мл/мин-ден кем) фармакологиялық әсерлердің өте елеулі төмендеуі байқалуы мүмкін.</w:t>
      </w:r>
    </w:p>
    <w:p w:rsidR="00852EF7" w:rsidRPr="00F81C40" w:rsidRDefault="0092038F" w:rsidP="00852EF7">
      <w:pPr>
        <w:pStyle w:val="Default"/>
        <w:jc w:val="both"/>
        <w:rPr>
          <w:i/>
          <w:lang w:val="kk"/>
        </w:rPr>
      </w:pPr>
      <w:r w:rsidRPr="00F81C40">
        <w:rPr>
          <w:i/>
          <w:lang w:val="kk"/>
        </w:rPr>
        <w:t>Жүрек жеткіліксіздігі</w:t>
      </w:r>
    </w:p>
    <w:p w:rsidR="0052409F" w:rsidRPr="00F81C40" w:rsidRDefault="0092038F" w:rsidP="00852EF7">
      <w:pPr>
        <w:pStyle w:val="Default"/>
        <w:jc w:val="both"/>
        <w:rPr>
          <w:lang w:val="kk"/>
        </w:rPr>
      </w:pPr>
      <w:r w:rsidRPr="00F81C40">
        <w:rPr>
          <w:lang w:val="kk"/>
        </w:rPr>
        <w:t xml:space="preserve">Ерекше күтім қажет. Пациенттің қан сарысуындағы кальций мөлшерін үнемі бақылау керек, әсіресе дигиталистегі пациенттерде, өйткені гиперкальциемия пайда болуы және аритмия пайда болуы мүмкін. Емдеудің басында аптасына екі рет бақылау жүргізу ұсынылады. </w:t>
      </w:r>
    </w:p>
    <w:p w:rsidR="00852EF7" w:rsidRPr="00F81C40" w:rsidRDefault="0092038F" w:rsidP="00852EF7">
      <w:pPr>
        <w:pStyle w:val="Default"/>
        <w:jc w:val="both"/>
        <w:rPr>
          <w:i/>
          <w:lang w:val="kk"/>
        </w:rPr>
      </w:pPr>
      <w:r w:rsidRPr="00F81C40">
        <w:rPr>
          <w:i/>
          <w:lang w:val="kk"/>
        </w:rPr>
        <w:t>Гипопаратиреоз</w:t>
      </w:r>
    </w:p>
    <w:p w:rsidR="0052409F" w:rsidRPr="00F81C40" w:rsidRDefault="0092038F" w:rsidP="00852EF7">
      <w:pPr>
        <w:pStyle w:val="Default"/>
        <w:jc w:val="both"/>
        <w:rPr>
          <w:lang w:val="kk"/>
        </w:rPr>
      </w:pPr>
      <w:r w:rsidRPr="00F81C40">
        <w:rPr>
          <w:lang w:val="kk"/>
        </w:rPr>
        <w:t>Паратиреоидты гормон 1-альфа-гидроксилаза ферментін белсендіреді.  Нәтижесінде қалқанша маңы безінің жеткіліксіздігі кезінде кальцифедиолдың белсенділігі төмендеуі мүмкін.</w:t>
      </w:r>
    </w:p>
    <w:p w:rsidR="00852EF7" w:rsidRPr="00F81C40" w:rsidRDefault="0092038F" w:rsidP="00852EF7">
      <w:pPr>
        <w:pStyle w:val="Default"/>
        <w:jc w:val="both"/>
        <w:rPr>
          <w:i/>
          <w:lang w:val="kk"/>
        </w:rPr>
      </w:pPr>
      <w:r w:rsidRPr="00F81C40">
        <w:rPr>
          <w:i/>
          <w:lang w:val="kk"/>
        </w:rPr>
        <w:t>Бүйректегі тастар</w:t>
      </w:r>
    </w:p>
    <w:p w:rsidR="0052409F" w:rsidRPr="00F81C40" w:rsidRDefault="0092038F" w:rsidP="00852EF7">
      <w:pPr>
        <w:pStyle w:val="Default"/>
        <w:jc w:val="both"/>
        <w:rPr>
          <w:lang w:val="kk"/>
        </w:rPr>
      </w:pPr>
      <w:r w:rsidRPr="00F81C40">
        <w:rPr>
          <w:lang w:val="kk"/>
        </w:rPr>
        <w:t>Кальцемияны мониторингілеуді жүргізу қажет, өйткені D дәрумені кальцийдің сіңірілуін арттырады және жағдайды нашарлатуы мүмкін. Бұл пациенттерде D дәрумені қоспаларын оны қабылдаудың пайдасы қауіптен жоғары болған жағдайда ғана тағайындау керек.</w:t>
      </w:r>
    </w:p>
    <w:p w:rsidR="00852EF7" w:rsidRPr="00F81C40" w:rsidRDefault="0092038F" w:rsidP="00852EF7">
      <w:pPr>
        <w:pStyle w:val="Default"/>
        <w:jc w:val="both"/>
        <w:rPr>
          <w:i/>
          <w:lang w:val="kk"/>
        </w:rPr>
      </w:pPr>
      <w:r w:rsidRPr="00F81C40">
        <w:rPr>
          <w:i/>
          <w:lang w:val="kk"/>
        </w:rPr>
        <w:t xml:space="preserve">Ұзақ иммобилизация </w:t>
      </w:r>
    </w:p>
    <w:p w:rsidR="0052409F" w:rsidRPr="00F81C40" w:rsidRDefault="0092038F" w:rsidP="00852EF7">
      <w:pPr>
        <w:pStyle w:val="Default"/>
        <w:jc w:val="both"/>
        <w:rPr>
          <w:lang w:val="kk"/>
        </w:rPr>
      </w:pPr>
      <w:r w:rsidRPr="00F81C40">
        <w:rPr>
          <w:lang w:val="kk"/>
        </w:rPr>
        <w:t>Ұзақ иммобилизациясы бар пациенттерде гиперкальциемияны болдырмау үшін препараттың дозасын төмендету қажеттілігі пайда болуы мүмкін.</w:t>
      </w:r>
    </w:p>
    <w:p w:rsidR="0052409F" w:rsidRPr="00F81C40" w:rsidRDefault="0092038F" w:rsidP="00852EF7">
      <w:pPr>
        <w:pStyle w:val="Default"/>
        <w:jc w:val="both"/>
        <w:rPr>
          <w:lang w:val="kk"/>
        </w:rPr>
      </w:pPr>
      <w:r w:rsidRPr="00F81C40">
        <w:rPr>
          <w:lang w:val="kk"/>
        </w:rPr>
        <w:t>Кейбір аурулар ішектің D дәруменін сіңіру қабілетін төмендетеді, мысалы, мальабсорбция синдромы немесе Крон ауруын жатқызуға болады.</w:t>
      </w:r>
    </w:p>
    <w:p w:rsidR="00852EF7" w:rsidRPr="00F81C40" w:rsidRDefault="0092038F" w:rsidP="00852EF7">
      <w:pPr>
        <w:pStyle w:val="Default"/>
        <w:jc w:val="both"/>
        <w:rPr>
          <w:i/>
        </w:rPr>
      </w:pPr>
      <w:r w:rsidRPr="00F81C40">
        <w:rPr>
          <w:i/>
          <w:lang w:val="kk"/>
        </w:rPr>
        <w:t>Саркоидоз, туберкулез және басқа гранулематозды аурулар</w:t>
      </w:r>
    </w:p>
    <w:p w:rsidR="0052409F" w:rsidRPr="00F81C40" w:rsidRDefault="0092038F" w:rsidP="00852EF7">
      <w:pPr>
        <w:pStyle w:val="Default"/>
        <w:jc w:val="both"/>
        <w:rPr>
          <w:lang w:val="kk"/>
        </w:rPr>
      </w:pPr>
      <w:r w:rsidRPr="00F81C40">
        <w:rPr>
          <w:lang w:val="kk"/>
        </w:rPr>
        <w:t>Сақтықпен тағайындау керек, өйткені бұл аурулар D дәруменінің әсеріне үлкен сезімталдыққа, сондай-ақ дозалар ұсынылғаннан төмен болған жағдайда жағымсыз әсерлер қаупінің жоғарылауына әкеледі. Бұл пациенттерде қан сарысуындағы және несептегі кальций концентрациясын бақылау қажет.</w:t>
      </w:r>
    </w:p>
    <w:p w:rsidR="0052409F" w:rsidRPr="00F81C40" w:rsidRDefault="0092038F" w:rsidP="00852EF7">
      <w:pPr>
        <w:pStyle w:val="Default"/>
        <w:jc w:val="both"/>
        <w:rPr>
          <w:lang w:val="kk"/>
        </w:rPr>
      </w:pPr>
      <w:r w:rsidRPr="00F81C40">
        <w:rPr>
          <w:lang w:val="kk"/>
        </w:rPr>
        <w:t xml:space="preserve">Артық дозаланудың алдын алу мақсатында пациенттерге, олардың отбасы мүшелеріне және/немесе күтімді іске асыратын адамдарға белгіленген дозаны сақтаудың </w:t>
      </w:r>
      <w:r w:rsidRPr="00F81C40">
        <w:rPr>
          <w:lang w:val="kk"/>
        </w:rPr>
        <w:lastRenderedPageBreak/>
        <w:t>маңыздылығы және диета мен кальций қоспаларын қатарлас қабылдауға қатысты ұсынымдар туралы хабардар болуы тиіс.</w:t>
      </w:r>
    </w:p>
    <w:p w:rsidR="00852EF7" w:rsidRPr="00F81C40" w:rsidRDefault="0092038F" w:rsidP="00852EF7">
      <w:pPr>
        <w:pStyle w:val="Default"/>
        <w:jc w:val="both"/>
        <w:rPr>
          <w:i/>
          <w:lang w:val="kk"/>
        </w:rPr>
      </w:pPr>
      <w:r w:rsidRPr="00F81C40">
        <w:rPr>
          <w:i/>
          <w:lang w:val="kk"/>
        </w:rPr>
        <w:t>Зертханалық талдау нәтижелеріне әсері</w:t>
      </w:r>
    </w:p>
    <w:p w:rsidR="00C41F22" w:rsidRPr="00F81C40" w:rsidRDefault="0092038F" w:rsidP="00C41F22">
      <w:pPr>
        <w:pStyle w:val="af8"/>
        <w:ind w:left="0"/>
        <w:contextualSpacing w:val="0"/>
        <w:jc w:val="both"/>
        <w:rPr>
          <w:lang w:val="kk"/>
        </w:rPr>
      </w:pPr>
      <w:r w:rsidRPr="00F81C40">
        <w:rPr>
          <w:lang w:val="kk"/>
        </w:rPr>
        <w:t>Кальцифедиол холестеринге талдау нәтижелеріне әсер етуі мүмкін (Златкис-Зак әдісі бойынша), бұл оның қан сарысуындағы деңгейінің жалған жоғарылауына әкеледі.</w:t>
      </w:r>
    </w:p>
    <w:p w:rsidR="0052409F" w:rsidRPr="00F81C40" w:rsidRDefault="0092038F" w:rsidP="0052409F">
      <w:pPr>
        <w:pStyle w:val="Default"/>
        <w:jc w:val="both"/>
        <w:rPr>
          <w:i/>
          <w:lang w:val="kk"/>
        </w:rPr>
      </w:pPr>
      <w:r w:rsidRPr="00F81C40">
        <w:rPr>
          <w:i/>
          <w:lang w:val="kk"/>
        </w:rPr>
        <w:t>Егде жастағы адамдарда қолдану</w:t>
      </w:r>
    </w:p>
    <w:p w:rsidR="0052409F" w:rsidRPr="00F81C40" w:rsidRDefault="0092038F" w:rsidP="0052409F">
      <w:pPr>
        <w:pStyle w:val="Default"/>
        <w:jc w:val="both"/>
        <w:rPr>
          <w:lang w:val="kk"/>
        </w:rPr>
      </w:pPr>
      <w:r w:rsidRPr="00F81C40">
        <w:rPr>
          <w:lang w:val="kk"/>
        </w:rPr>
        <w:t>Егде жастағы адамдарда әдетте терінің 7-дегидрохолестериннен холекальциферол өндіру қабілетінің төмендеуіне, сондай-ақ күн сәулесінің азаюына, бүйрек функциясының өзгеруіне немесе Д дәруменінің сіңірілуін қысқартатын ас қорыту бұзылыстарына байланысты D дәрумені қажеттілігі артады.</w:t>
      </w:r>
    </w:p>
    <w:p w:rsidR="0052409F" w:rsidRPr="00F81C40" w:rsidRDefault="0092038F" w:rsidP="0052409F">
      <w:pPr>
        <w:pStyle w:val="Default"/>
        <w:jc w:val="both"/>
        <w:rPr>
          <w:i/>
          <w:lang w:val="kk"/>
        </w:rPr>
      </w:pPr>
      <w:r w:rsidRPr="00F81C40">
        <w:rPr>
          <w:i/>
          <w:lang w:val="kk"/>
        </w:rPr>
        <w:t>Қосымша заттар</w:t>
      </w:r>
    </w:p>
    <w:p w:rsidR="000B1D23" w:rsidRPr="00F81C40" w:rsidRDefault="0092038F" w:rsidP="000B1D23">
      <w:pPr>
        <w:jc w:val="both"/>
        <w:rPr>
          <w:lang w:val="kk"/>
        </w:rPr>
      </w:pPr>
      <w:r w:rsidRPr="00F81C40">
        <w:rPr>
          <w:lang w:val="kk"/>
        </w:rPr>
        <w:t>Бұл препараттың бір жұмсақ капсуласының құрамында 4,98 мг спирт (этанол) бар. Препараттың 1 капсуласының құрамындағы бұл мөлшер 1 мл сыраға немесе 1 мл шарапқа сәйкес келеді. Бұл дәрілік препараттың құрамындағы елеусіз мөлшердегі алкоголь қандай да бір сезілетін әсер етпейді.</w:t>
      </w:r>
    </w:p>
    <w:p w:rsidR="000B1D23" w:rsidRPr="00F81C40" w:rsidRDefault="0092038F" w:rsidP="00C41F22">
      <w:pPr>
        <w:jc w:val="both"/>
        <w:rPr>
          <w:lang w:val="kk"/>
        </w:rPr>
      </w:pPr>
      <w:r w:rsidRPr="00F81C40">
        <w:rPr>
          <w:lang w:val="kk"/>
        </w:rPr>
        <w:t>Осы дәрілік препараттың бір жұмсақ капсуласының құрамында 31,30 мг сорбитол (70% к/</w:t>
      </w:r>
      <w:r w:rsidR="003E0623" w:rsidRPr="00F81C40">
        <w:rPr>
          <w:lang w:val="kk"/>
        </w:rPr>
        <w:t>к</w:t>
      </w:r>
      <w:r w:rsidRPr="00F81C40">
        <w:rPr>
          <w:lang w:val="kk"/>
        </w:rPr>
        <w:t xml:space="preserve">) бар. Тұқым қуалайтын фруктоза жақпаушылығы проблемалары бар пациенттер бұл препаратты қабылдамауы керек. </w:t>
      </w:r>
    </w:p>
    <w:p w:rsidR="00C41F22" w:rsidRPr="00F81C40" w:rsidRDefault="0092038F" w:rsidP="00C41F22">
      <w:pPr>
        <w:jc w:val="both"/>
        <w:rPr>
          <w:lang w:val="kk"/>
        </w:rPr>
      </w:pPr>
      <w:r w:rsidRPr="00F81C40">
        <w:rPr>
          <w:lang w:val="kk"/>
        </w:rPr>
        <w:t>Бұл дәрілік препарат құрамында аллергиялық реакциялар туындатуы мүмкін күн бат</w:t>
      </w:r>
      <w:r w:rsidR="003E0623" w:rsidRPr="00F81C40">
        <w:rPr>
          <w:lang w:val="kk"/>
        </w:rPr>
        <w:t>ар түстес</w:t>
      </w:r>
      <w:r w:rsidRPr="00F81C40">
        <w:rPr>
          <w:lang w:val="kk"/>
        </w:rPr>
        <w:t xml:space="preserve"> сары S (E-110) бояғышы бар. Ол демікпені туындатуы мүмкін, әсіресе ацетилсалицил қышқылына аллергиясы бар пациенттерде.</w:t>
      </w:r>
    </w:p>
    <w:p w:rsidR="00C41F22" w:rsidRPr="00F81C40" w:rsidRDefault="0092038F" w:rsidP="00C41F22">
      <w:pPr>
        <w:jc w:val="both"/>
        <w:rPr>
          <w:lang w:val="kk"/>
        </w:rPr>
      </w:pPr>
      <w:r w:rsidRPr="00F81C40">
        <w:rPr>
          <w:lang w:val="kk"/>
        </w:rPr>
        <w:t>Кальцифедиолдың дозасын анықтау үшін халықаралық бірліктер (ХБ) пайдаланылмауы тиіс, себебі бұл артық дозалануға әкелуі мүмкін. Оның орнына 4.2-бөлімде берілген дозалау бойынша ұсынымдарды ұстану керек.</w:t>
      </w:r>
    </w:p>
    <w:p w:rsidR="0052409F" w:rsidRPr="00F81C40" w:rsidRDefault="0052409F" w:rsidP="00100B68">
      <w:pPr>
        <w:pStyle w:val="Default"/>
        <w:jc w:val="both"/>
        <w:rPr>
          <w:i/>
          <w:color w:val="auto"/>
          <w:lang w:val="kk"/>
        </w:rPr>
      </w:pPr>
    </w:p>
    <w:p w:rsidR="00050617" w:rsidRPr="00F81C40" w:rsidRDefault="0092038F" w:rsidP="00830F8B">
      <w:pPr>
        <w:jc w:val="both"/>
        <w:rPr>
          <w:b/>
          <w:lang w:val="kk"/>
        </w:rPr>
      </w:pPr>
      <w:r w:rsidRPr="00F81C40">
        <w:rPr>
          <w:b/>
          <w:lang w:val="kk"/>
        </w:rPr>
        <w:t>4.5 Басқа дәрілік препараттармен өзара әрекеттесуі</w:t>
      </w:r>
    </w:p>
    <w:p w:rsidR="000B1D23" w:rsidRPr="00F81C40" w:rsidRDefault="0092038F" w:rsidP="000E5F81">
      <w:pPr>
        <w:numPr>
          <w:ilvl w:val="0"/>
          <w:numId w:val="16"/>
        </w:numPr>
        <w:ind w:left="284" w:hanging="284"/>
        <w:jc w:val="both"/>
        <w:rPr>
          <w:lang w:val="kk"/>
        </w:rPr>
      </w:pPr>
      <w:r w:rsidRPr="00F81C40">
        <w:rPr>
          <w:i/>
          <w:lang w:val="kk"/>
        </w:rPr>
        <w:t>Фенитоин, фенобарбитал, примидон және ферменттердің басқа  индукторлары:</w:t>
      </w:r>
      <w:r w:rsidR="00F900AF" w:rsidRPr="00F81C40">
        <w:rPr>
          <w:lang w:val="kk"/>
        </w:rPr>
        <w:t xml:space="preserve"> фермент индукторлары қан плазмасындағы кальцифедиол концентрациясын төмендетіп, бауыр метаболизмін индукциялай отырып, оның әсерін тежеуі мүмкін. Осы себепті, әдетте, оларды бірге қолдану мүмкіндігін қарастыру үшін CYP3A4 индукторлары болып табылатын эпилепсияға қарсы препараттармен кальцифедиолды қолданған кезде плазмадағы 25-ОН-холекальциферол деңгейін бақылау ұсынылады.</w:t>
      </w:r>
    </w:p>
    <w:p w:rsidR="000B1D23" w:rsidRPr="00F81C40" w:rsidRDefault="0092038F" w:rsidP="000B1D23">
      <w:pPr>
        <w:numPr>
          <w:ilvl w:val="0"/>
          <w:numId w:val="16"/>
        </w:numPr>
        <w:ind w:left="284" w:hanging="284"/>
        <w:jc w:val="both"/>
        <w:rPr>
          <w:lang w:val="kk"/>
        </w:rPr>
      </w:pPr>
      <w:r w:rsidRPr="00F81C40">
        <w:rPr>
          <w:i/>
          <w:lang w:val="kk"/>
        </w:rPr>
        <w:t>Жүрек гликозидтері:</w:t>
      </w:r>
      <w:r w:rsidRPr="00F81C40">
        <w:rPr>
          <w:lang w:val="kk"/>
        </w:rPr>
        <w:t xml:space="preserve"> кальцифедиол гиперкальциемияны туындатуы мүмкін, бұл өз кезегінде жүрек аритмиясын туындата отырып, дигоксиннің инотропты әсерін және оның уыттылығын күшейтуі мүмкін.</w:t>
      </w:r>
    </w:p>
    <w:p w:rsidR="00F900AF" w:rsidRPr="00F81C40" w:rsidRDefault="0092038F" w:rsidP="007D3BB0">
      <w:pPr>
        <w:numPr>
          <w:ilvl w:val="0"/>
          <w:numId w:val="16"/>
        </w:numPr>
        <w:ind w:left="284" w:hanging="284"/>
        <w:jc w:val="both"/>
        <w:rPr>
          <w:lang w:val="kk"/>
        </w:rPr>
      </w:pPr>
      <w:r w:rsidRPr="00F81C40">
        <w:rPr>
          <w:i/>
          <w:lang w:val="kk"/>
        </w:rPr>
        <w:t>Холестирамин, колестипол немесе орлистат сияқты кальцидиолдың сіңірілуін төмендететін препараттар,</w:t>
      </w:r>
      <w:r w:rsidRPr="00F81C40">
        <w:rPr>
          <w:lang w:val="kk"/>
        </w:rPr>
        <w:t xml:space="preserve"> бұл оның әсерінің төмендеуіне әкелуі мүмкін. Осы препараттар мен D дәрумені қоспаларын қабылдау арасындағы аралық кем дегенде 2 сағатты құрауы ұсынылады.</w:t>
      </w:r>
    </w:p>
    <w:p w:rsidR="00F900AF" w:rsidRPr="00F81C40" w:rsidRDefault="0092038F" w:rsidP="007D3BB0">
      <w:pPr>
        <w:numPr>
          <w:ilvl w:val="0"/>
          <w:numId w:val="16"/>
        </w:numPr>
        <w:ind w:left="284" w:hanging="284"/>
        <w:jc w:val="both"/>
        <w:rPr>
          <w:lang w:val="kk"/>
        </w:rPr>
      </w:pPr>
      <w:r w:rsidRPr="00F81C40">
        <w:rPr>
          <w:i/>
          <w:lang w:val="kk"/>
        </w:rPr>
        <w:t>Парафин және минералды май:</w:t>
      </w:r>
      <w:r w:rsidRPr="00F81C40">
        <w:rPr>
          <w:lang w:val="kk"/>
        </w:rPr>
        <w:t xml:space="preserve"> кальцидиолдың майда ерігіштігіне байланысты өнім парафинде еруі мүмкін, сондықтан ішекте сіңірілуі төмендеуі мүмкін. Іш жүргізетін дәрілердің басқа түрлерін пайдалану немесе дозаны қабылдау арасында аралық жасау ұсынылады. </w:t>
      </w:r>
    </w:p>
    <w:p w:rsidR="00F900AF" w:rsidRPr="00F81C40" w:rsidRDefault="0092038F" w:rsidP="007D3BB0">
      <w:pPr>
        <w:numPr>
          <w:ilvl w:val="0"/>
          <w:numId w:val="16"/>
        </w:numPr>
        <w:ind w:left="284" w:hanging="284"/>
        <w:jc w:val="both"/>
        <w:rPr>
          <w:lang w:val="kk"/>
        </w:rPr>
      </w:pPr>
      <w:r w:rsidRPr="00F81C40">
        <w:rPr>
          <w:i/>
          <w:lang w:val="kk"/>
        </w:rPr>
        <w:t>Тиазидті диуретик:</w:t>
      </w:r>
      <w:r w:rsidRPr="00F81C40">
        <w:rPr>
          <w:lang w:val="kk"/>
        </w:rPr>
        <w:t xml:space="preserve"> Гипопаратиреозы бар пациенттерде тиазидті диуретикті (гидрохлоротиазидті) D дәрумені қоспаларымен бірге бір мезгілде тағайындау гиперкальциемияға әкелуі мүмкін, ол уақытша болуы мүмкін немесе D дәрумені аналогымен емдеуді тоқтатуды қажет етуі мүмкін.</w:t>
      </w:r>
    </w:p>
    <w:p w:rsidR="00F900AF" w:rsidRPr="00F81C40" w:rsidRDefault="0092038F" w:rsidP="007D3BB0">
      <w:pPr>
        <w:numPr>
          <w:ilvl w:val="0"/>
          <w:numId w:val="16"/>
        </w:numPr>
        <w:ind w:left="284" w:hanging="284"/>
        <w:jc w:val="both"/>
        <w:rPr>
          <w:lang w:val="kk"/>
        </w:rPr>
      </w:pPr>
      <w:r w:rsidRPr="00F81C40">
        <w:rPr>
          <w:i/>
          <w:lang w:val="kk"/>
        </w:rPr>
        <w:t>Пенициллин, неомицин және хлорамфеникол</w:t>
      </w:r>
      <w:r w:rsidRPr="00F81C40">
        <w:rPr>
          <w:lang w:val="kk"/>
        </w:rPr>
        <w:t xml:space="preserve"> сияқты кейбір антибиотиктер кальцийдің сіңірілуін арттыруы мүмкін.</w:t>
      </w:r>
    </w:p>
    <w:p w:rsidR="00F900AF" w:rsidRPr="00F81C40" w:rsidRDefault="0092038F" w:rsidP="007D3BB0">
      <w:pPr>
        <w:numPr>
          <w:ilvl w:val="0"/>
          <w:numId w:val="16"/>
        </w:numPr>
        <w:ind w:left="284" w:hanging="284"/>
        <w:jc w:val="both"/>
        <w:rPr>
          <w:lang w:val="kk"/>
        </w:rPr>
      </w:pPr>
      <w:r w:rsidRPr="00F81C40">
        <w:rPr>
          <w:i/>
          <w:lang w:val="kk"/>
        </w:rPr>
        <w:t>Магний тұздары</w:t>
      </w:r>
      <w:r w:rsidRPr="00F81C40">
        <w:rPr>
          <w:lang w:val="kk"/>
        </w:rPr>
        <w:t xml:space="preserve"> сияқты фосфатты байланыстыратын дәрілер: гипермагниемия пайда болуы мүмкін, өйткені D дәрумені ішекте, бүйректе және сүйекте фосфаттардың </w:t>
      </w:r>
      <w:r w:rsidRPr="00F81C40">
        <w:rPr>
          <w:lang w:val="kk"/>
        </w:rPr>
        <w:lastRenderedPageBreak/>
        <w:t>тасымалдануына әсер етеді.   Қан сарысуындағы фосфат концентрациясына сүйене отырып, фосфатты байланыстыратын препараттардың дозасын түзету қажет.</w:t>
      </w:r>
    </w:p>
    <w:p w:rsidR="00F900AF" w:rsidRPr="00F81C40" w:rsidRDefault="0092038F" w:rsidP="007D3BB0">
      <w:pPr>
        <w:numPr>
          <w:ilvl w:val="0"/>
          <w:numId w:val="16"/>
        </w:numPr>
        <w:ind w:left="284" w:hanging="284"/>
        <w:jc w:val="both"/>
        <w:rPr>
          <w:lang w:val="kk"/>
        </w:rPr>
      </w:pPr>
      <w:r w:rsidRPr="00F81C40">
        <w:rPr>
          <w:i/>
          <w:lang w:val="kk"/>
        </w:rPr>
        <w:t>Верапамил:</w:t>
      </w:r>
      <w:r w:rsidRPr="00F81C40">
        <w:rPr>
          <w:lang w:val="kk"/>
        </w:rPr>
        <w:t xml:space="preserve"> кейбір зерттеулер олардың әсерінің антагонизміне байланысты антиангинальды әсердің потенциалды тежелуін көрсетеді.</w:t>
      </w:r>
    </w:p>
    <w:p w:rsidR="00F900AF" w:rsidRPr="00F81C40" w:rsidRDefault="0092038F" w:rsidP="007D3BB0">
      <w:pPr>
        <w:numPr>
          <w:ilvl w:val="0"/>
          <w:numId w:val="16"/>
        </w:numPr>
        <w:ind w:left="284" w:hanging="284"/>
        <w:jc w:val="both"/>
        <w:rPr>
          <w:lang w:val="kk"/>
        </w:rPr>
      </w:pPr>
      <w:r w:rsidRPr="00F81C40">
        <w:rPr>
          <w:i/>
          <w:lang w:val="kk"/>
        </w:rPr>
        <w:t>D дәрумені:</w:t>
      </w:r>
      <w:r w:rsidRPr="00F81C40">
        <w:rPr>
          <w:lang w:val="kk"/>
        </w:rPr>
        <w:t xml:space="preserve"> D дәруменінің кез-келген аналогын бір уақытта қолданудан аулақ болу керек, өйткені аддитивті әсерлер мен гиперкальциемия пайда болуы мүмкін.</w:t>
      </w:r>
    </w:p>
    <w:p w:rsidR="00F900AF" w:rsidRPr="00F81C40" w:rsidRDefault="0092038F" w:rsidP="007D3BB0">
      <w:pPr>
        <w:numPr>
          <w:ilvl w:val="0"/>
          <w:numId w:val="16"/>
        </w:numPr>
        <w:ind w:left="284" w:hanging="284"/>
        <w:jc w:val="both"/>
        <w:rPr>
          <w:lang w:val="kk"/>
        </w:rPr>
      </w:pPr>
      <w:r w:rsidRPr="00F81C40">
        <w:rPr>
          <w:i/>
          <w:lang w:val="kk"/>
        </w:rPr>
        <w:t>Кальций қоспалары:</w:t>
      </w:r>
      <w:r w:rsidRPr="00F81C40">
        <w:rPr>
          <w:lang w:val="kk"/>
        </w:rPr>
        <w:t xml:space="preserve"> құрамында кальций бар қосымша препараттарды бақылаусыз қабылдаудан аулақ болу керек.</w:t>
      </w:r>
    </w:p>
    <w:p w:rsidR="00F900AF" w:rsidRPr="00F81C40" w:rsidRDefault="0092038F" w:rsidP="007D3BB0">
      <w:pPr>
        <w:numPr>
          <w:ilvl w:val="0"/>
          <w:numId w:val="16"/>
        </w:numPr>
        <w:ind w:left="284" w:hanging="284"/>
        <w:jc w:val="both"/>
        <w:rPr>
          <w:lang w:val="kk"/>
        </w:rPr>
      </w:pPr>
      <w:r w:rsidRPr="00F81C40">
        <w:rPr>
          <w:i/>
          <w:lang w:val="kk"/>
        </w:rPr>
        <w:t>Кортикостероидтар:</w:t>
      </w:r>
      <w:r w:rsidRPr="00F81C40">
        <w:rPr>
          <w:lang w:val="kk"/>
        </w:rPr>
        <w:t xml:space="preserve"> олар кальцифедиол сияқты D дәруменінің аналог-препараттарының әсеріне қарсы тұрады.</w:t>
      </w:r>
    </w:p>
    <w:p w:rsidR="001A29AD" w:rsidRPr="00F81C40" w:rsidRDefault="0092038F" w:rsidP="001A29AD">
      <w:pPr>
        <w:jc w:val="both"/>
        <w:rPr>
          <w:i/>
          <w:lang w:val="kk"/>
        </w:rPr>
      </w:pPr>
      <w:r w:rsidRPr="00F81C40">
        <w:rPr>
          <w:i/>
          <w:lang w:val="kk"/>
        </w:rPr>
        <w:t>Тамақпен және сусындармен өзара әрекеттесуі</w:t>
      </w:r>
    </w:p>
    <w:p w:rsidR="001A29AD" w:rsidRPr="00F81C40" w:rsidRDefault="0092038F" w:rsidP="001A29AD">
      <w:pPr>
        <w:jc w:val="both"/>
        <w:rPr>
          <w:lang w:val="kk"/>
        </w:rPr>
      </w:pPr>
      <w:r w:rsidRPr="00F81C40">
        <w:rPr>
          <w:lang w:val="kk"/>
        </w:rPr>
        <w:t>Құрамында D дәрумені бар тағамдық қоспаларды ескеру керек, өйткені әдеттену әсері пайда болуы мүмкін.</w:t>
      </w:r>
    </w:p>
    <w:p w:rsidR="00CB448B" w:rsidRPr="00F81C40" w:rsidRDefault="00CB448B" w:rsidP="00CB448B">
      <w:pPr>
        <w:jc w:val="both"/>
        <w:rPr>
          <w:lang w:val="kk"/>
        </w:rPr>
      </w:pPr>
    </w:p>
    <w:p w:rsidR="00050617" w:rsidRPr="00F81C40" w:rsidRDefault="0092038F" w:rsidP="00C4238D">
      <w:pPr>
        <w:jc w:val="both"/>
        <w:rPr>
          <w:b/>
          <w:lang w:val="kk"/>
        </w:rPr>
      </w:pPr>
      <w:r w:rsidRPr="00F81C40">
        <w:rPr>
          <w:b/>
          <w:lang w:val="kk"/>
        </w:rPr>
        <w:t>4.6 Фертильділік, жүктілік және лактация</w:t>
      </w:r>
    </w:p>
    <w:p w:rsidR="00F900AF" w:rsidRPr="00F81C40" w:rsidRDefault="0092038F" w:rsidP="00F900AF">
      <w:pPr>
        <w:jc w:val="both"/>
        <w:rPr>
          <w:i/>
          <w:lang w:val="kk"/>
        </w:rPr>
      </w:pPr>
      <w:r w:rsidRPr="00F81C40">
        <w:rPr>
          <w:i/>
          <w:lang w:val="kk"/>
        </w:rPr>
        <w:t>Жүктілік</w:t>
      </w:r>
    </w:p>
    <w:p w:rsidR="001A29AD" w:rsidRPr="00F81C40" w:rsidRDefault="0092038F" w:rsidP="001A29AD">
      <w:pPr>
        <w:rPr>
          <w:lang w:val="kk"/>
        </w:rPr>
      </w:pPr>
      <w:r w:rsidRPr="00F81C40">
        <w:rPr>
          <w:lang w:val="kk"/>
        </w:rPr>
        <w:t>Жүкті әйелдерде кальцифедиолға бақыланатын зерттеулер жүргізілген жоқ.</w:t>
      </w:r>
    </w:p>
    <w:p w:rsidR="001A29AD" w:rsidRPr="00F81C40" w:rsidRDefault="0092038F" w:rsidP="001A29AD">
      <w:pPr>
        <w:rPr>
          <w:lang w:val="kk"/>
        </w:rPr>
      </w:pPr>
      <w:r w:rsidRPr="00F81C40">
        <w:rPr>
          <w:lang w:val="kk"/>
        </w:rPr>
        <w:t>Жануарларды зерттеу барысында препараттың репродуктивті жүйеге қатысты уыттылығы көрсетілді (5.3-бөлімді қараңыз).</w:t>
      </w:r>
    </w:p>
    <w:p w:rsidR="001A29AD" w:rsidRPr="00F81C40" w:rsidRDefault="0092038F" w:rsidP="001A29AD">
      <w:pPr>
        <w:tabs>
          <w:tab w:val="left" w:pos="0"/>
        </w:tabs>
        <w:ind w:right="-2"/>
        <w:rPr>
          <w:lang w:val="kk"/>
        </w:rPr>
      </w:pPr>
      <w:r w:rsidRPr="00F81C40">
        <w:rPr>
          <w:lang w:val="kk"/>
        </w:rPr>
        <w:t>Кальцифедиолды жүктілік кезінде қолданбаған жөн.</w:t>
      </w:r>
      <w:r w:rsidR="004E295E" w:rsidRPr="00F81C40">
        <w:rPr>
          <w:lang w:val="kk"/>
        </w:rPr>
        <w:t xml:space="preserve"> </w:t>
      </w:r>
    </w:p>
    <w:p w:rsidR="001A29AD" w:rsidRPr="00F81C40" w:rsidRDefault="0092038F" w:rsidP="00F900AF">
      <w:pPr>
        <w:jc w:val="both"/>
      </w:pPr>
      <w:r w:rsidRPr="00F81C40">
        <w:rPr>
          <w:i/>
          <w:lang w:val="kk"/>
        </w:rPr>
        <w:t xml:space="preserve">Лактация </w:t>
      </w:r>
    </w:p>
    <w:p w:rsidR="00F900AF" w:rsidRPr="00F81C40" w:rsidRDefault="0092038F" w:rsidP="00F900AF">
      <w:pPr>
        <w:jc w:val="both"/>
      </w:pPr>
      <w:r w:rsidRPr="00F81C40">
        <w:rPr>
          <w:lang w:val="kk"/>
        </w:rPr>
        <w:t>Кальцифедиол емшек сүтіне енеді.</w:t>
      </w:r>
    </w:p>
    <w:p w:rsidR="00F900AF" w:rsidRPr="00F81C40" w:rsidRDefault="0092038F" w:rsidP="00F900AF">
      <w:pPr>
        <w:jc w:val="both"/>
        <w:rPr>
          <w:lang w:val="kk"/>
        </w:rPr>
      </w:pPr>
      <w:r w:rsidRPr="00F81C40">
        <w:rPr>
          <w:lang w:val="kk"/>
        </w:rPr>
        <w:t>Жаңа туған нәрестелерде/сәбилерде қауіпті жоққа шығаруға болмайды. Ана</w:t>
      </w:r>
      <w:r w:rsidR="004E295E" w:rsidRPr="00F81C40">
        <w:rPr>
          <w:lang w:val="kk"/>
        </w:rPr>
        <w:t>сы</w:t>
      </w:r>
      <w:r w:rsidRPr="00F81C40">
        <w:rPr>
          <w:lang w:val="kk"/>
        </w:rPr>
        <w:t>ның кальцифедиолдың үлкен дозаларын қолдануы сүттегі кальцитриолдың жоғары деңгейіне әкелуі мүмкін және нәрестелерде гиперкальциемия тудыруы мүмкін.</w:t>
      </w:r>
    </w:p>
    <w:p w:rsidR="00F900AF" w:rsidRPr="00F81C40" w:rsidRDefault="0092038F" w:rsidP="00F900AF">
      <w:pPr>
        <w:jc w:val="both"/>
        <w:rPr>
          <w:lang w:val="kk"/>
        </w:rPr>
      </w:pPr>
      <w:r w:rsidRPr="00F81C40">
        <w:rPr>
          <w:lang w:val="kk"/>
        </w:rPr>
        <w:t>Бұл дәрі бала емізу кезінде пайдаланылмауы тиіс.</w:t>
      </w:r>
      <w:r w:rsidR="004E295E" w:rsidRPr="00F81C40">
        <w:rPr>
          <w:lang w:val="kk"/>
        </w:rPr>
        <w:t xml:space="preserve"> </w:t>
      </w:r>
    </w:p>
    <w:p w:rsidR="001A29AD" w:rsidRPr="00F81C40" w:rsidRDefault="0092038F" w:rsidP="001A29AD">
      <w:pPr>
        <w:pStyle w:val="5"/>
        <w:tabs>
          <w:tab w:val="left" w:pos="0"/>
        </w:tabs>
        <w:spacing w:before="0"/>
        <w:ind w:right="-2"/>
        <w:rPr>
          <w:rFonts w:ascii="Times New Roman" w:hAnsi="Times New Roman" w:cs="Times New Roman"/>
          <w:i/>
          <w:color w:val="auto"/>
          <w:sz w:val="24"/>
          <w:szCs w:val="24"/>
          <w:lang w:val="kk"/>
        </w:rPr>
      </w:pPr>
      <w:r w:rsidRPr="00F81C40">
        <w:rPr>
          <w:rFonts w:ascii="Times New Roman" w:hAnsi="Times New Roman" w:cs="Times New Roman"/>
          <w:i/>
          <w:color w:val="auto"/>
          <w:sz w:val="24"/>
          <w:szCs w:val="24"/>
          <w:lang w:val="kk"/>
        </w:rPr>
        <w:t>Фертильділік</w:t>
      </w:r>
    </w:p>
    <w:p w:rsidR="001A29AD" w:rsidRPr="00F81C40" w:rsidRDefault="0092038F" w:rsidP="001A29AD">
      <w:pPr>
        <w:rPr>
          <w:lang w:val="kk"/>
        </w:rPr>
      </w:pPr>
      <w:r w:rsidRPr="00F81C40">
        <w:rPr>
          <w:lang w:val="kk"/>
        </w:rPr>
        <w:t xml:space="preserve">Кальцифедиолдың адамның фертильділігіне әсері туралы деректер жоқ. </w:t>
      </w:r>
    </w:p>
    <w:p w:rsidR="00F900AF" w:rsidRPr="00F81C40" w:rsidRDefault="00F900AF" w:rsidP="00C4238D">
      <w:pPr>
        <w:jc w:val="both"/>
        <w:rPr>
          <w:b/>
          <w:lang w:val="kk"/>
        </w:rPr>
      </w:pPr>
    </w:p>
    <w:p w:rsidR="00050617" w:rsidRPr="00F81C40" w:rsidRDefault="0092038F" w:rsidP="00C4238D">
      <w:pPr>
        <w:jc w:val="both"/>
        <w:rPr>
          <w:b/>
          <w:lang w:val="kk"/>
        </w:rPr>
      </w:pPr>
      <w:r w:rsidRPr="00F81C40">
        <w:rPr>
          <w:b/>
          <w:lang w:val="kk"/>
        </w:rPr>
        <w:t xml:space="preserve">4.7 Көлік құралдарын басқару және механизмдермен жұмыс істеу қабілетіне әсері   </w:t>
      </w:r>
    </w:p>
    <w:p w:rsidR="00883983" w:rsidRPr="00F81C40" w:rsidRDefault="0092038F" w:rsidP="00883983">
      <w:pPr>
        <w:rPr>
          <w:lang w:val="kk"/>
        </w:rPr>
      </w:pPr>
      <w:r w:rsidRPr="00F81C40">
        <w:rPr>
          <w:lang w:val="kk"/>
        </w:rPr>
        <w:t>Кальцифедиол көлік құралдарын басқару және механизмдерге қызмет көрсету қабілетіне әсер етпейді немесе өте әлсіз әсер етеді.</w:t>
      </w:r>
    </w:p>
    <w:p w:rsidR="00050617" w:rsidRPr="00F81C40" w:rsidRDefault="00050617" w:rsidP="00C4238D">
      <w:pPr>
        <w:contextualSpacing/>
        <w:jc w:val="both"/>
        <w:rPr>
          <w:b/>
          <w:lang w:val="kk"/>
        </w:rPr>
      </w:pPr>
    </w:p>
    <w:p w:rsidR="00050617" w:rsidRPr="00F81C40" w:rsidRDefault="0092038F" w:rsidP="00C4238D">
      <w:pPr>
        <w:jc w:val="both"/>
        <w:rPr>
          <w:b/>
          <w:lang w:val="kk"/>
        </w:rPr>
      </w:pPr>
      <w:r w:rsidRPr="00F81C40">
        <w:rPr>
          <w:b/>
          <w:lang w:val="kk"/>
        </w:rPr>
        <w:t>4.8 Жағымсыз реакциялар</w:t>
      </w:r>
    </w:p>
    <w:p w:rsidR="001A29AD" w:rsidRPr="00F81C40" w:rsidRDefault="0092038F" w:rsidP="001A29AD">
      <w:pPr>
        <w:autoSpaceDE w:val="0"/>
        <w:autoSpaceDN w:val="0"/>
        <w:adjustRightInd w:val="0"/>
        <w:rPr>
          <w:color w:val="000000"/>
          <w:lang w:val="kk"/>
        </w:rPr>
      </w:pPr>
      <w:r w:rsidRPr="00F81C40">
        <w:rPr>
          <w:rFonts w:eastAsia="Calibri"/>
          <w:sz w:val="23"/>
          <w:szCs w:val="23"/>
          <w:lang w:val="kk"/>
        </w:rPr>
        <w:t xml:space="preserve">Жағымсыз құбылыстардың жиілігін анықтау келесі критерийлерге сәйкес жүргізіледі: </w:t>
      </w:r>
      <w:r w:rsidRPr="00F81C40">
        <w:rPr>
          <w:rFonts w:eastAsia="Calibri"/>
          <w:i/>
          <w:sz w:val="23"/>
          <w:szCs w:val="23"/>
          <w:lang w:val="kk"/>
        </w:rPr>
        <w:t>өте жиі</w:t>
      </w:r>
      <w:r w:rsidRPr="00F81C40">
        <w:rPr>
          <w:rFonts w:eastAsia="Calibri"/>
          <w:sz w:val="23"/>
          <w:szCs w:val="23"/>
          <w:lang w:val="kk"/>
        </w:rPr>
        <w:t xml:space="preserve"> (≥1/10), </w:t>
      </w:r>
      <w:r w:rsidRPr="00F81C40">
        <w:rPr>
          <w:rFonts w:eastAsia="Calibri"/>
          <w:i/>
          <w:sz w:val="23"/>
          <w:szCs w:val="23"/>
          <w:lang w:val="kk"/>
        </w:rPr>
        <w:t>жиі</w:t>
      </w:r>
      <w:r w:rsidRPr="00F81C40">
        <w:rPr>
          <w:rFonts w:eastAsia="Calibri"/>
          <w:sz w:val="23"/>
          <w:szCs w:val="23"/>
          <w:lang w:val="kk"/>
        </w:rPr>
        <w:t xml:space="preserve"> (≥1/100-ден &lt; 1/10 дейін), </w:t>
      </w:r>
      <w:r w:rsidRPr="00F81C40">
        <w:rPr>
          <w:rFonts w:eastAsia="Calibri"/>
          <w:i/>
          <w:sz w:val="23"/>
          <w:szCs w:val="23"/>
          <w:lang w:val="kk"/>
        </w:rPr>
        <w:t>жиі емес</w:t>
      </w:r>
      <w:r w:rsidRPr="00F81C40">
        <w:rPr>
          <w:rFonts w:eastAsia="Calibri"/>
          <w:sz w:val="23"/>
          <w:szCs w:val="23"/>
          <w:lang w:val="kk"/>
        </w:rPr>
        <w:t xml:space="preserve"> (≥ 1/1000-</w:t>
      </w:r>
      <w:r w:rsidR="004E295E" w:rsidRPr="00F81C40">
        <w:rPr>
          <w:rFonts w:eastAsia="Calibri"/>
          <w:sz w:val="23"/>
          <w:szCs w:val="23"/>
          <w:lang w:val="kk"/>
        </w:rPr>
        <w:t>де</w:t>
      </w:r>
      <w:r w:rsidRPr="00F81C40">
        <w:rPr>
          <w:rFonts w:eastAsia="Calibri"/>
          <w:sz w:val="23"/>
          <w:szCs w:val="23"/>
          <w:lang w:val="kk"/>
        </w:rPr>
        <w:t xml:space="preserve">н &lt; 1/100 дейін), </w:t>
      </w:r>
      <w:r w:rsidRPr="00F81C40">
        <w:rPr>
          <w:rFonts w:eastAsia="Calibri"/>
          <w:i/>
          <w:sz w:val="23"/>
          <w:szCs w:val="23"/>
          <w:lang w:val="kk"/>
        </w:rPr>
        <w:t>сирек</w:t>
      </w:r>
      <w:r w:rsidRPr="00F81C40">
        <w:rPr>
          <w:rFonts w:eastAsia="Calibri"/>
          <w:sz w:val="23"/>
          <w:szCs w:val="23"/>
          <w:lang w:val="kk"/>
        </w:rPr>
        <w:t xml:space="preserve"> (≥ 1/10000 &lt; 1/1000 дейін), </w:t>
      </w:r>
      <w:r w:rsidRPr="00F81C40">
        <w:rPr>
          <w:rFonts w:eastAsia="Calibri"/>
          <w:i/>
          <w:sz w:val="23"/>
          <w:szCs w:val="23"/>
          <w:lang w:val="kk"/>
        </w:rPr>
        <w:t>өте сирек</w:t>
      </w:r>
      <w:r w:rsidRPr="00F81C40">
        <w:rPr>
          <w:rFonts w:eastAsia="Calibri"/>
          <w:sz w:val="23"/>
          <w:szCs w:val="23"/>
          <w:lang w:val="kk"/>
        </w:rPr>
        <w:t xml:space="preserve"> (&lt; 1/10000), </w:t>
      </w:r>
      <w:r w:rsidRPr="00F81C40">
        <w:rPr>
          <w:rFonts w:eastAsia="Calibri"/>
          <w:i/>
          <w:sz w:val="23"/>
          <w:szCs w:val="23"/>
          <w:lang w:val="kk"/>
        </w:rPr>
        <w:t>белгісіз</w:t>
      </w:r>
      <w:r w:rsidRPr="00F81C40">
        <w:rPr>
          <w:rFonts w:eastAsia="Calibri"/>
          <w:sz w:val="23"/>
          <w:szCs w:val="23"/>
          <w:lang w:val="kk"/>
        </w:rPr>
        <w:t xml:space="preserve"> (қолда бар деректер негізінде бағалау мүмкін емес) </w:t>
      </w:r>
    </w:p>
    <w:p w:rsidR="00F900AF" w:rsidRPr="00F81C40" w:rsidRDefault="0092038F" w:rsidP="00F900AF">
      <w:pPr>
        <w:contextualSpacing/>
        <w:jc w:val="both"/>
        <w:rPr>
          <w:lang w:val="kk"/>
        </w:rPr>
      </w:pPr>
      <w:r w:rsidRPr="00F81C40">
        <w:rPr>
          <w:lang w:val="kk"/>
        </w:rPr>
        <w:t>Кальцифедиолға жағымсыз реакциялар әдетте жиі емес (≥1/1000-</w:t>
      </w:r>
      <w:r w:rsidR="004E295E" w:rsidRPr="00F81C40">
        <w:rPr>
          <w:lang w:val="kk"/>
        </w:rPr>
        <w:t>де</w:t>
      </w:r>
      <w:r w:rsidRPr="00F81C40">
        <w:rPr>
          <w:lang w:val="kk"/>
        </w:rPr>
        <w:t xml:space="preserve">н &lt;1/100-ге дейін), бірақ кейде орташа айқын. </w:t>
      </w:r>
      <w:r w:rsidR="004E295E" w:rsidRPr="00F81C40">
        <w:rPr>
          <w:lang w:val="kk"/>
        </w:rPr>
        <w:t xml:space="preserve"> </w:t>
      </w:r>
    </w:p>
    <w:p w:rsidR="00F900AF" w:rsidRPr="00F81C40" w:rsidRDefault="0092038F" w:rsidP="00F900AF">
      <w:pPr>
        <w:contextualSpacing/>
        <w:jc w:val="both"/>
        <w:rPr>
          <w:lang w:val="kk"/>
        </w:rPr>
      </w:pPr>
      <w:r w:rsidRPr="00F81C40">
        <w:rPr>
          <w:lang w:val="kk"/>
        </w:rPr>
        <w:t>Едәуір елеулі жағымсыз әсер D дәруменін шамадан тыс тұтыну болып табылады, яғни бұл артық дозаланумен немесе ұзақ уақыт емдеумен жиі байланысты, әсіресе кальцийдің жоғары дозаларымен бірге. Гипервитаминозды емдеуге қажетті D дәрумені аналогтарының дозалары пациенттер арасында елеулі ерекшеленеді.  Едәуір таралған жағымсыз реакциялар гиперкальциемияға байланысты, ол бастапқыда немесе одан кейінгі кезеңде пайда болуы мүмкін:</w:t>
      </w:r>
    </w:p>
    <w:p w:rsidR="001A29AD" w:rsidRPr="00F81C40" w:rsidRDefault="0092038F" w:rsidP="001A29AD">
      <w:pPr>
        <w:jc w:val="both"/>
        <w:rPr>
          <w:rFonts w:eastAsia="Calibri"/>
          <w:i/>
          <w:iCs/>
          <w:lang w:val="kk"/>
        </w:rPr>
      </w:pPr>
      <w:r w:rsidRPr="00F81C40">
        <w:rPr>
          <w:i/>
          <w:lang w:val="kk"/>
        </w:rPr>
        <w:t>Иммундық жүйе тарапынан бұзылулар:</w:t>
      </w:r>
    </w:p>
    <w:p w:rsidR="001A29AD" w:rsidRPr="00F81C40" w:rsidRDefault="0092038F" w:rsidP="001A29AD">
      <w:pPr>
        <w:jc w:val="both"/>
        <w:rPr>
          <w:lang w:val="kk"/>
        </w:rPr>
      </w:pPr>
      <w:r w:rsidRPr="00F81C40">
        <w:rPr>
          <w:lang w:val="kk"/>
        </w:rPr>
        <w:t xml:space="preserve">Жиілігі белгісіз: </w:t>
      </w:r>
      <w:r w:rsidR="00680698">
        <w:rPr>
          <w:lang w:val="kk"/>
        </w:rPr>
        <w:t>а</w:t>
      </w:r>
      <w:r w:rsidRPr="00F81C40">
        <w:rPr>
          <w:lang w:val="kk"/>
        </w:rPr>
        <w:t xml:space="preserve">са жоғары сезімталдық реакциялары (анафилаксия, ангионевроздық ісіну, ентігу, бөртпе, </w:t>
      </w:r>
      <w:r w:rsidR="004E295E" w:rsidRPr="00F81C40">
        <w:rPr>
          <w:lang w:val="kk"/>
        </w:rPr>
        <w:t>шектеулі</w:t>
      </w:r>
      <w:r w:rsidRPr="00F81C40">
        <w:rPr>
          <w:lang w:val="kk"/>
        </w:rPr>
        <w:t xml:space="preserve"> ісіну / жергілікті ісіну және эритема).</w:t>
      </w:r>
    </w:p>
    <w:p w:rsidR="001A29AD" w:rsidRPr="00F81C40" w:rsidRDefault="001A29AD" w:rsidP="00F900AF">
      <w:pPr>
        <w:contextualSpacing/>
        <w:jc w:val="both"/>
        <w:rPr>
          <w:lang w:val="kk"/>
        </w:rPr>
      </w:pPr>
    </w:p>
    <w:p w:rsidR="00F900AF" w:rsidRPr="00F81C40" w:rsidRDefault="0092038F" w:rsidP="00F900AF">
      <w:pPr>
        <w:contextualSpacing/>
        <w:jc w:val="both"/>
        <w:rPr>
          <w:i/>
          <w:lang w:val="kk"/>
        </w:rPr>
      </w:pPr>
      <w:r w:rsidRPr="00F81C40">
        <w:rPr>
          <w:i/>
          <w:lang w:val="kk"/>
        </w:rPr>
        <w:t>Эндокриндік жүйе тарапынан бұзылулар:</w:t>
      </w:r>
    </w:p>
    <w:p w:rsidR="00F900AF" w:rsidRPr="00F81C40" w:rsidRDefault="0092038F" w:rsidP="00F900AF">
      <w:pPr>
        <w:contextualSpacing/>
        <w:jc w:val="both"/>
        <w:rPr>
          <w:lang w:val="kk"/>
        </w:rPr>
      </w:pPr>
      <w:r w:rsidRPr="00F81C40">
        <w:rPr>
          <w:lang w:val="kk"/>
        </w:rPr>
        <w:t>Панкреатит, гиперкальциемияның кеш симптомдары арасында</w:t>
      </w:r>
    </w:p>
    <w:p w:rsidR="00F900AF" w:rsidRPr="00F81C40" w:rsidRDefault="0092038F" w:rsidP="00F900AF">
      <w:pPr>
        <w:contextualSpacing/>
        <w:jc w:val="both"/>
        <w:rPr>
          <w:i/>
        </w:rPr>
      </w:pPr>
      <w:r w:rsidRPr="00F81C40">
        <w:rPr>
          <w:i/>
          <w:lang w:val="kk"/>
        </w:rPr>
        <w:lastRenderedPageBreak/>
        <w:t>Тамақтану және зат алмасу бұзылулары:</w:t>
      </w:r>
    </w:p>
    <w:p w:rsidR="00F900AF" w:rsidRPr="00F81C40" w:rsidRDefault="0092038F" w:rsidP="00F900AF">
      <w:pPr>
        <w:contextualSpacing/>
        <w:jc w:val="both"/>
      </w:pPr>
      <w:r w:rsidRPr="00F81C40">
        <w:rPr>
          <w:lang w:val="kk"/>
        </w:rPr>
        <w:t>Жиілігі белгісіз: қандағы мочевина азотының концентрациясының жоғарылауы (BUN), альбуминурия, гиперхолестеринемия, гиперкальциемия және гиперкальциурия.</w:t>
      </w:r>
    </w:p>
    <w:p w:rsidR="00F900AF" w:rsidRPr="00F81C40" w:rsidRDefault="0092038F" w:rsidP="00F900AF">
      <w:pPr>
        <w:contextualSpacing/>
        <w:jc w:val="both"/>
        <w:rPr>
          <w:i/>
        </w:rPr>
      </w:pPr>
      <w:r w:rsidRPr="00F81C40">
        <w:rPr>
          <w:i/>
          <w:lang w:val="kk"/>
        </w:rPr>
        <w:t>Жүйке жүйесі тарапынан бұзылулар:</w:t>
      </w:r>
    </w:p>
    <w:p w:rsidR="00F900AF" w:rsidRPr="00F81C40" w:rsidRDefault="0092038F" w:rsidP="00F900AF">
      <w:pPr>
        <w:contextualSpacing/>
        <w:jc w:val="both"/>
      </w:pPr>
      <w:r w:rsidRPr="00F81C40">
        <w:rPr>
          <w:lang w:val="kk"/>
        </w:rPr>
        <w:t>Орташа гиперкальциемия кезінде келесі симптомдар пайда болуы мүмкін: әлсіздік, шаршау, ұйқышылдық, бас ауыруы, ашушаңдық.</w:t>
      </w:r>
    </w:p>
    <w:p w:rsidR="00F900AF" w:rsidRPr="00F81C40" w:rsidRDefault="0092038F" w:rsidP="00F900AF">
      <w:pPr>
        <w:contextualSpacing/>
        <w:jc w:val="both"/>
        <w:rPr>
          <w:i/>
        </w:rPr>
      </w:pPr>
      <w:r w:rsidRPr="00F81C40">
        <w:rPr>
          <w:i/>
          <w:lang w:val="kk"/>
        </w:rPr>
        <w:t>Көру мүшесі тарапынан бұзылулар:</w:t>
      </w:r>
    </w:p>
    <w:p w:rsidR="00F900AF" w:rsidRPr="00F81C40" w:rsidRDefault="0092038F" w:rsidP="00F900AF">
      <w:pPr>
        <w:contextualSpacing/>
        <w:jc w:val="both"/>
      </w:pPr>
      <w:r w:rsidRPr="00F81C40">
        <w:rPr>
          <w:lang w:val="kk"/>
        </w:rPr>
        <w:t>Сирек</w:t>
      </w:r>
      <w:r w:rsidR="00680698">
        <w:rPr>
          <w:lang w:val="kk"/>
        </w:rPr>
        <w:t>:</w:t>
      </w:r>
      <w:r w:rsidRPr="00F81C40">
        <w:rPr>
          <w:lang w:val="kk"/>
        </w:rPr>
        <w:t xml:space="preserve"> өте жоғары дозаларда </w:t>
      </w:r>
      <w:r w:rsidR="00680698">
        <w:rPr>
          <w:lang w:val="kk"/>
        </w:rPr>
        <w:t>көздің қарығуы</w:t>
      </w:r>
      <w:r w:rsidRPr="00F81C40">
        <w:rPr>
          <w:lang w:val="kk"/>
        </w:rPr>
        <w:t xml:space="preserve"> және мөлдір қабықтың кальцификациясымен конъюнктивит пайда болуы мүмкін.</w:t>
      </w:r>
    </w:p>
    <w:p w:rsidR="00F900AF" w:rsidRPr="00F81C40" w:rsidRDefault="0092038F" w:rsidP="00F900AF">
      <w:pPr>
        <w:contextualSpacing/>
        <w:jc w:val="both"/>
        <w:rPr>
          <w:i/>
        </w:rPr>
      </w:pPr>
      <w:r w:rsidRPr="00F81C40">
        <w:rPr>
          <w:i/>
          <w:lang w:val="kk"/>
        </w:rPr>
        <w:t>Жүрек тарапынан бұзылулар:</w:t>
      </w:r>
    </w:p>
    <w:p w:rsidR="00F900AF" w:rsidRPr="00F81C40" w:rsidRDefault="0092038F" w:rsidP="00F900AF">
      <w:pPr>
        <w:contextualSpacing/>
        <w:jc w:val="both"/>
      </w:pPr>
      <w:r w:rsidRPr="00F81C40">
        <w:rPr>
          <w:lang w:val="kk"/>
        </w:rPr>
        <w:t>Гиперкальциемия кезінде жүрек ырғағының бұзылуы пайда болуы мүмкін.</w:t>
      </w:r>
    </w:p>
    <w:p w:rsidR="00F900AF" w:rsidRPr="00F81C40" w:rsidRDefault="0092038F" w:rsidP="00F900AF">
      <w:pPr>
        <w:contextualSpacing/>
        <w:jc w:val="both"/>
        <w:rPr>
          <w:i/>
        </w:rPr>
      </w:pPr>
      <w:r w:rsidRPr="00F81C40">
        <w:rPr>
          <w:i/>
          <w:lang w:val="kk"/>
        </w:rPr>
        <w:t>Асқазан-ішек жолы тарапынан бұзылулар:</w:t>
      </w:r>
    </w:p>
    <w:p w:rsidR="00F900AF" w:rsidRPr="00F81C40" w:rsidRDefault="0092038F" w:rsidP="00F900AF">
      <w:pPr>
        <w:contextualSpacing/>
        <w:jc w:val="both"/>
        <w:rPr>
          <w:lang w:val="kk"/>
        </w:rPr>
      </w:pPr>
      <w:r w:rsidRPr="00F81C40">
        <w:rPr>
          <w:lang w:val="kk"/>
        </w:rPr>
        <w:t>Жүрек айнуы, құсу, ауыздың құрғауы, іш қату, дәмнің бұзылуы, металл дәмі, іштің түйілуі. Гиперкальциемияның үдеуі анорексияның дамуына себеп болуы мүмкін.</w:t>
      </w:r>
    </w:p>
    <w:p w:rsidR="00F900AF" w:rsidRPr="00F81C40" w:rsidRDefault="0092038F" w:rsidP="00F900AF">
      <w:pPr>
        <w:contextualSpacing/>
        <w:jc w:val="both"/>
        <w:rPr>
          <w:i/>
          <w:lang w:val="kk"/>
        </w:rPr>
      </w:pPr>
      <w:r w:rsidRPr="00F81C40">
        <w:rPr>
          <w:i/>
          <w:lang w:val="kk"/>
        </w:rPr>
        <w:t>Бауыр мен өт шығару жолы тарапынан бұзылулар:</w:t>
      </w:r>
    </w:p>
    <w:p w:rsidR="00F900AF" w:rsidRPr="00F81C40" w:rsidRDefault="0092038F" w:rsidP="00F900AF">
      <w:pPr>
        <w:contextualSpacing/>
        <w:jc w:val="both"/>
        <w:rPr>
          <w:lang w:val="kk"/>
        </w:rPr>
      </w:pPr>
      <w:r w:rsidRPr="00F81C40">
        <w:rPr>
          <w:lang w:val="kk"/>
        </w:rPr>
        <w:t>Кальциемияның жоғары деңгейі трансаминазаның (AСT және AЛT) жоғарылауына әкелуі мүмкін.</w:t>
      </w:r>
    </w:p>
    <w:p w:rsidR="00F900AF" w:rsidRPr="00F81C40" w:rsidRDefault="0092038F" w:rsidP="00F900AF">
      <w:pPr>
        <w:contextualSpacing/>
        <w:jc w:val="both"/>
        <w:rPr>
          <w:i/>
          <w:lang w:val="kk"/>
        </w:rPr>
      </w:pPr>
      <w:r w:rsidRPr="00F81C40">
        <w:rPr>
          <w:i/>
          <w:lang w:val="kk"/>
        </w:rPr>
        <w:t>Қаңқа-бұлшықет және дәнекер тіндер тарапынан бұзылулар:</w:t>
      </w:r>
    </w:p>
    <w:p w:rsidR="00F900AF" w:rsidRPr="00F81C40" w:rsidRDefault="0092038F" w:rsidP="00F900AF">
      <w:pPr>
        <w:contextualSpacing/>
        <w:jc w:val="both"/>
        <w:rPr>
          <w:lang w:val="kk"/>
        </w:rPr>
      </w:pPr>
      <w:r w:rsidRPr="00F81C40">
        <w:rPr>
          <w:lang w:val="kk"/>
        </w:rPr>
        <w:t>Сүйектер мен бұлшықеттердің ауыруы гиперкальциемияның ерте кезеңдерінде пайда болуы мүмкін, жұмсақ тіндерде</w:t>
      </w:r>
      <w:r w:rsidR="00235607" w:rsidRPr="00F81C40">
        <w:rPr>
          <w:lang w:val="kk"/>
        </w:rPr>
        <w:t xml:space="preserve"> кальцификация</w:t>
      </w:r>
      <w:r w:rsidRPr="00F81C40">
        <w:rPr>
          <w:lang w:val="kk"/>
        </w:rPr>
        <w:t>.</w:t>
      </w:r>
    </w:p>
    <w:p w:rsidR="00F900AF" w:rsidRPr="00F81C40" w:rsidRDefault="0092038F" w:rsidP="00F900AF">
      <w:pPr>
        <w:contextualSpacing/>
        <w:jc w:val="both"/>
        <w:rPr>
          <w:i/>
          <w:lang w:val="kk"/>
        </w:rPr>
      </w:pPr>
      <w:r w:rsidRPr="00F81C40">
        <w:rPr>
          <w:i/>
          <w:lang w:val="kk"/>
        </w:rPr>
        <w:t>Бүйрек және несеп шығару жолы тарапынан бұзылулар:</w:t>
      </w:r>
    </w:p>
    <w:p w:rsidR="00F900AF" w:rsidRPr="00F81C40" w:rsidRDefault="0092038F" w:rsidP="00F900AF">
      <w:pPr>
        <w:contextualSpacing/>
        <w:jc w:val="both"/>
        <w:rPr>
          <w:lang w:val="kk"/>
        </w:rPr>
      </w:pPr>
      <w:r w:rsidRPr="00F81C40">
        <w:rPr>
          <w:lang w:val="kk"/>
        </w:rPr>
        <w:t>Гиперкальциемияның көріністері: нефрокальциноз және бүйрек функциясының нашарлауы (полиурия, полидипсия, ноктурия және протеинуриямен</w:t>
      </w:r>
      <w:r w:rsidR="00235607" w:rsidRPr="00F81C40">
        <w:rPr>
          <w:lang w:val="kk"/>
        </w:rPr>
        <w:t xml:space="preserve"> бірге</w:t>
      </w:r>
      <w:r w:rsidRPr="00F81C40">
        <w:rPr>
          <w:lang w:val="kk"/>
        </w:rPr>
        <w:t>).</w:t>
      </w:r>
    </w:p>
    <w:p w:rsidR="00F900AF" w:rsidRPr="00F81C40" w:rsidRDefault="0092038F" w:rsidP="00F900AF">
      <w:pPr>
        <w:contextualSpacing/>
        <w:jc w:val="both"/>
        <w:rPr>
          <w:lang w:val="kk"/>
        </w:rPr>
      </w:pPr>
      <w:r w:rsidRPr="00F81C40">
        <w:rPr>
          <w:lang w:val="kk"/>
        </w:rPr>
        <w:t>Жалпы сипаттағы асқынулар және енгізу орнындағы реакциялар:</w:t>
      </w:r>
    </w:p>
    <w:p w:rsidR="00F900AF" w:rsidRPr="00F81C40" w:rsidRDefault="0092038F" w:rsidP="00C4238D">
      <w:pPr>
        <w:contextualSpacing/>
        <w:jc w:val="both"/>
        <w:rPr>
          <w:lang w:val="kk"/>
        </w:rPr>
      </w:pPr>
      <w:r w:rsidRPr="00F81C40">
        <w:rPr>
          <w:lang w:val="kk"/>
        </w:rPr>
        <w:t>Гиперкальциемияның едәуір кеш симптомдарына мыналар жатады: ринорея, қышыну, гипертермия, либидоның төмендеуі.</w:t>
      </w:r>
    </w:p>
    <w:p w:rsidR="007D3BB0" w:rsidRPr="00F81C40" w:rsidRDefault="0092038F" w:rsidP="007D3BB0">
      <w:pPr>
        <w:spacing w:before="120"/>
        <w:jc w:val="both"/>
        <w:rPr>
          <w:b/>
          <w:lang w:val="kk"/>
        </w:rPr>
      </w:pPr>
      <w:r w:rsidRPr="00F81C40">
        <w:rPr>
          <w:b/>
          <w:lang w:val="kk"/>
        </w:rPr>
        <w:t xml:space="preserve">Күмәнді жағымсыз реакциялар туралы хабарлау   </w:t>
      </w:r>
    </w:p>
    <w:p w:rsidR="007D3BB0" w:rsidRPr="00F81C40" w:rsidRDefault="0092038F" w:rsidP="007D3BB0">
      <w:pPr>
        <w:jc w:val="both"/>
        <w:rPr>
          <w:lang w:val="kk"/>
        </w:rPr>
      </w:pPr>
      <w:r w:rsidRPr="00F81C40">
        <w:rPr>
          <w:lang w:val="kk"/>
        </w:rPr>
        <w:t xml:space="preserve">ДП «пайда-қауіп» арақатынасын үздіксіз мониторингтеуді қамтамасыз ету мақсатында дәрілік препаратты тіркеуден кейін күмән тудыратын жағымсыз реакциялар туралы хабарлау маңызды. Медицина қызметкерлеріне ҚР жағымсыз реакциялары туралы ұлттық хабарлау жүйесі арқылы ДП-ның кез келген күдікті жағымсыз реакциялары туралы хабарлау ұсынылады. </w:t>
      </w:r>
    </w:p>
    <w:p w:rsidR="007D3BB0" w:rsidRPr="00F81C40" w:rsidRDefault="0092038F" w:rsidP="007D3BB0">
      <w:pPr>
        <w:jc w:val="both"/>
        <w:rPr>
          <w:lang w:val="kk"/>
        </w:rPr>
      </w:pPr>
      <w:r w:rsidRPr="00F81C40">
        <w:rPr>
          <w:lang w:val="kk"/>
        </w:rPr>
        <w:t xml:space="preserve">Қазақстан Республикасы Денсаулық сақтау министрлігі Медициналық және фармацевтикалық бақылау комитеті </w:t>
      </w:r>
      <w:r w:rsidR="00150754" w:rsidRPr="00F81C40">
        <w:rPr>
          <w:lang w:val="kk-KZ"/>
        </w:rPr>
        <w:t>«</w:t>
      </w:r>
      <w:r w:rsidRPr="00F81C40">
        <w:rPr>
          <w:lang w:val="kk"/>
        </w:rPr>
        <w:t>Дәрілік заттар мен медициналық бұйымдарды сараптау ұлттық орталығы</w:t>
      </w:r>
      <w:r w:rsidR="00150754" w:rsidRPr="00F81C40">
        <w:rPr>
          <w:lang w:val="kk-KZ"/>
        </w:rPr>
        <w:t>»</w:t>
      </w:r>
      <w:r w:rsidRPr="00F81C40">
        <w:rPr>
          <w:lang w:val="kk"/>
        </w:rPr>
        <w:t xml:space="preserve"> ШЖҚ РМК</w:t>
      </w:r>
    </w:p>
    <w:p w:rsidR="009F726B" w:rsidRPr="00F81C40" w:rsidRDefault="0072452E" w:rsidP="00C4238D">
      <w:pPr>
        <w:jc w:val="both"/>
        <w:rPr>
          <w:b/>
        </w:rPr>
      </w:pPr>
      <w:hyperlink r:id="rId8" w:history="1">
        <w:r w:rsidR="007D3BB0" w:rsidRPr="00F81C40">
          <w:rPr>
            <w:rStyle w:val="af2"/>
            <w:lang w:val="kk"/>
          </w:rPr>
          <w:t>http://www.ndda.kz</w:t>
        </w:r>
      </w:hyperlink>
    </w:p>
    <w:p w:rsidR="00C015DA" w:rsidRPr="00F81C40" w:rsidRDefault="00C015DA" w:rsidP="00C015DA">
      <w:pPr>
        <w:autoSpaceDE w:val="0"/>
        <w:autoSpaceDN w:val="0"/>
        <w:adjustRightInd w:val="0"/>
        <w:rPr>
          <w:b/>
          <w:sz w:val="28"/>
          <w:szCs w:val="28"/>
        </w:rPr>
      </w:pPr>
    </w:p>
    <w:p w:rsidR="00C015DA" w:rsidRPr="00F81C40" w:rsidRDefault="0092038F" w:rsidP="00C015DA">
      <w:pPr>
        <w:autoSpaceDE w:val="0"/>
        <w:autoSpaceDN w:val="0"/>
        <w:adjustRightInd w:val="0"/>
        <w:rPr>
          <w:b/>
          <w:szCs w:val="30"/>
        </w:rPr>
      </w:pPr>
      <w:r w:rsidRPr="00F81C40">
        <w:rPr>
          <w:b/>
          <w:szCs w:val="30"/>
          <w:lang w:val="kk"/>
        </w:rPr>
        <w:t>4.9 Артық дозалану</w:t>
      </w:r>
    </w:p>
    <w:p w:rsidR="00C015DA" w:rsidRPr="00F81C40" w:rsidRDefault="0092038F" w:rsidP="00C015DA">
      <w:pPr>
        <w:jc w:val="both"/>
        <w:rPr>
          <w:i/>
        </w:rPr>
      </w:pPr>
      <w:r w:rsidRPr="00F81C40">
        <w:rPr>
          <w:i/>
          <w:lang w:val="kk"/>
        </w:rPr>
        <w:t>Симптомдары</w:t>
      </w:r>
    </w:p>
    <w:p w:rsidR="00C015DA" w:rsidRPr="00F81C40" w:rsidRDefault="0092038F" w:rsidP="00C015DA">
      <w:pPr>
        <w:jc w:val="both"/>
        <w:rPr>
          <w:lang w:val="kk"/>
        </w:rPr>
      </w:pPr>
      <w:r w:rsidRPr="00F81C40">
        <w:rPr>
          <w:lang w:val="kk"/>
        </w:rPr>
        <w:t>D дәруменін жоғары дозада немесе ұзақ уақыт бойы қабылдау гиперкальциемия, гиперкальциурия, гиперфосфатемия және бүйрек жеткіліксіздігін туындатуы мүмкін. Артық дозаланудың ерте симптомдары ретінде әлсіздік, шаршау, ұйқышылдық, бас ауыруы, анорексия, ауыздың құрғауы, металл дәмі, жүрек айну, құсу, іштің түйілуі, полиурия, полидипсия, ноктурия, іш қату немесе диарея, бас айналу, құлақтағы шуыл, атаксия, бөртпе, гипотония (әсіресе балаларда), бұлшықет немесе сүйек ауыруы, сондай-ақ ашушаңдық пайда болуы мүмкін.</w:t>
      </w:r>
    </w:p>
    <w:p w:rsidR="00C015DA" w:rsidRPr="00F81C40" w:rsidRDefault="0092038F" w:rsidP="00C015DA">
      <w:pPr>
        <w:jc w:val="both"/>
        <w:rPr>
          <w:lang w:val="kk"/>
        </w:rPr>
      </w:pPr>
      <w:r w:rsidRPr="00F81C40">
        <w:rPr>
          <w:lang w:val="kk"/>
        </w:rPr>
        <w:t xml:space="preserve">Гиперкальцемияның едәуір кеш симптомдарына мыналар жатады: тұмау, қышыну, либидоның төмендеуі, нефрокальциноз, бүйрек жеткіліксіздігі, ересектердегі остеопороз, балалардың өсуінің іркілуі, салмақ жоғалту, анемия, кальцификациямен конъюнктивит, фотофобия, панкреатит, қандағы мочевина азотының жоғарылауы (BUN), альбуминурия, гиперхолестеринемия, трансаминазалардың жоғарылауы (AЛТ және AСТ), гипертермия, тамырлардың жайылған кальцификациясы, құрысулар, жұмсақ </w:t>
      </w:r>
      <w:r w:rsidRPr="00F81C40">
        <w:rPr>
          <w:lang w:val="kk"/>
        </w:rPr>
        <w:lastRenderedPageBreak/>
        <w:t xml:space="preserve">тіндердің кальцификациясы. Пациенттерде гипертония немесе психоздық симптомдар сирек дамуы мүмкін; қан сарысуындағы сілтілі фосфатаза төмендеуі мүмкін; Орташа ацидозбен бірге электролиттер теңгерімсіздігі жүрек ырғағының бұзылуына әкелуі мүмкін. </w:t>
      </w:r>
    </w:p>
    <w:p w:rsidR="00C015DA" w:rsidRPr="00F81C40" w:rsidRDefault="0092038F" w:rsidP="00C015DA">
      <w:pPr>
        <w:jc w:val="both"/>
        <w:rPr>
          <w:lang w:val="kk"/>
        </w:rPr>
      </w:pPr>
      <w:r w:rsidRPr="00F81C40">
        <w:rPr>
          <w:lang w:val="kk"/>
        </w:rPr>
        <w:t>Қан сарысуындағы кальций мөлшері 12 мг/дл-ден асатын едәуір күрделі жағдайларда естен тану, метаболизмдік ацидоз және кома болуы мүмкін. Артық дозалану симптомдары әдетте қайтымды болуына қарамастан, артық дозалану бүйрек немесе жүрек жеткіліксіздігіне әкелуі мүмкін.</w:t>
      </w:r>
    </w:p>
    <w:p w:rsidR="00C015DA" w:rsidRPr="00F81C40" w:rsidRDefault="0092038F" w:rsidP="00C015DA">
      <w:pPr>
        <w:jc w:val="both"/>
        <w:rPr>
          <w:lang w:val="kk"/>
        </w:rPr>
      </w:pPr>
      <w:r w:rsidRPr="00F81C40">
        <w:rPr>
          <w:lang w:val="kk"/>
        </w:rPr>
        <w:t>Қан сарысуындағы 25-ОН-холекальциферолдың деңгейі 150 нг/мл-ден жоғары болса, жағымсыз әсерлер жиілігінің артуына әкелуі мүмкін деп саналады.</w:t>
      </w:r>
    </w:p>
    <w:p w:rsidR="00C015DA" w:rsidRPr="00F81C40" w:rsidRDefault="0092038F" w:rsidP="00C015DA">
      <w:pPr>
        <w:jc w:val="both"/>
        <w:rPr>
          <w:lang w:val="kk"/>
        </w:rPr>
      </w:pPr>
      <w:r w:rsidRPr="00F81C40">
        <w:rPr>
          <w:lang w:val="kk"/>
        </w:rPr>
        <w:t>Қандағы кальций, фосфат, альбумин және мочевина азотының, сондай-ақ холестерин мен қан трансаминазаларының жоғарылауы кальцифедиолдың артық дозалануына тән.</w:t>
      </w:r>
    </w:p>
    <w:p w:rsidR="00C015DA" w:rsidRPr="00F81C40" w:rsidRDefault="0092038F" w:rsidP="00C015DA">
      <w:pPr>
        <w:jc w:val="both"/>
        <w:rPr>
          <w:i/>
          <w:lang w:val="kk"/>
        </w:rPr>
      </w:pPr>
      <w:r w:rsidRPr="00F81C40">
        <w:rPr>
          <w:i/>
          <w:lang w:val="kk"/>
        </w:rPr>
        <w:t>Емдеу</w:t>
      </w:r>
    </w:p>
    <w:p w:rsidR="00C015DA" w:rsidRPr="00F81C40" w:rsidRDefault="0092038F" w:rsidP="00C015DA">
      <w:pPr>
        <w:jc w:val="both"/>
        <w:rPr>
          <w:lang w:val="kk"/>
        </w:rPr>
      </w:pPr>
      <w:r w:rsidRPr="00F81C40">
        <w:rPr>
          <w:lang w:val="kk"/>
        </w:rPr>
        <w:t>Кальцифедиолдың артық дозалануын емдеу мыналарды қамтиды:</w:t>
      </w:r>
    </w:p>
    <w:p w:rsidR="00C015DA" w:rsidRPr="00F81C40" w:rsidRDefault="00235607" w:rsidP="00C015DA">
      <w:pPr>
        <w:numPr>
          <w:ilvl w:val="0"/>
          <w:numId w:val="14"/>
        </w:numPr>
        <w:ind w:left="567"/>
        <w:jc w:val="both"/>
        <w:rPr>
          <w:lang w:val="kk"/>
        </w:rPr>
      </w:pPr>
      <w:r w:rsidRPr="00F81C40">
        <w:rPr>
          <w:lang w:val="kk"/>
        </w:rPr>
        <w:t>Қ</w:t>
      </w:r>
      <w:r w:rsidR="0092038F" w:rsidRPr="00F81C40">
        <w:rPr>
          <w:lang w:val="kk"/>
        </w:rPr>
        <w:t>абылдауды</w:t>
      </w:r>
      <w:r w:rsidRPr="00F81C40">
        <w:rPr>
          <w:lang w:val="kk"/>
        </w:rPr>
        <w:t xml:space="preserve"> (кальцифедиол)  және </w:t>
      </w:r>
      <w:r w:rsidR="0092038F" w:rsidRPr="00F81C40">
        <w:rPr>
          <w:lang w:val="kk"/>
        </w:rPr>
        <w:t xml:space="preserve"> </w:t>
      </w:r>
      <w:r w:rsidRPr="00F81C40">
        <w:rPr>
          <w:lang w:val="kk"/>
        </w:rPr>
        <w:t xml:space="preserve">қабылданатын кез келген құрамында кальций  бар қоспаны </w:t>
      </w:r>
      <w:r w:rsidR="0092038F" w:rsidRPr="00F81C40">
        <w:rPr>
          <w:lang w:val="kk"/>
        </w:rPr>
        <w:t>тоқтату.</w:t>
      </w:r>
    </w:p>
    <w:p w:rsidR="00C015DA" w:rsidRPr="00F81C40" w:rsidRDefault="0092038F" w:rsidP="00C015DA">
      <w:pPr>
        <w:numPr>
          <w:ilvl w:val="0"/>
          <w:numId w:val="14"/>
        </w:numPr>
        <w:ind w:left="567"/>
        <w:jc w:val="both"/>
        <w:rPr>
          <w:lang w:val="kk"/>
        </w:rPr>
      </w:pPr>
      <w:r w:rsidRPr="00F81C40">
        <w:rPr>
          <w:lang w:val="kk"/>
        </w:rPr>
        <w:t>Кальций мөлшері төмен диетаны ұстану. Кальцийдің экскрециясын жақсарту үшін сұйықтықтың көп мөлшерін пероральді және парентеральді қабылдаған жөн. Қажет болса, фуросемид сияқты ілмекті диуретиктерді қолдана отырып, стероидтар мен индукцияланған күшейген диурезді тағайындайды.</w:t>
      </w:r>
    </w:p>
    <w:p w:rsidR="00C015DA" w:rsidRPr="00F81C40" w:rsidRDefault="0092038F" w:rsidP="00C015DA">
      <w:pPr>
        <w:numPr>
          <w:ilvl w:val="0"/>
          <w:numId w:val="14"/>
        </w:numPr>
        <w:ind w:left="567"/>
        <w:jc w:val="both"/>
        <w:rPr>
          <w:lang w:val="kk"/>
        </w:rPr>
      </w:pPr>
      <w:r w:rsidRPr="00F81C40">
        <w:rPr>
          <w:lang w:val="kk"/>
        </w:rPr>
        <w:t>Егер препаратты қабылдағаннан кейін 2 сағаттан артық уақыт кетпесе, асқазанды босатып, құс</w:t>
      </w:r>
      <w:r w:rsidR="00235607" w:rsidRPr="00F81C40">
        <w:rPr>
          <w:lang w:val="kk"/>
        </w:rPr>
        <w:t>тыр</w:t>
      </w:r>
      <w:r w:rsidRPr="00F81C40">
        <w:rPr>
          <w:lang w:val="kk"/>
        </w:rPr>
        <w:t xml:space="preserve">у ұсынылады.  Егер D дәрумені асқазаннан өтіп кеткен болса, іш жүргізетін дәріні (парафин немесе минералды май) пайдалануға болады. D дәруменінің абсорбциясы кезінде кальцийсіз диализ ерітіндісімен гемодиализ немесе перитонеальді диализ жасауға болады.  </w:t>
      </w:r>
    </w:p>
    <w:p w:rsidR="00C015DA" w:rsidRPr="00F81C40" w:rsidRDefault="0092038F" w:rsidP="00C015DA">
      <w:pPr>
        <w:jc w:val="both"/>
        <w:rPr>
          <w:lang w:val="kk"/>
        </w:rPr>
      </w:pPr>
      <w:r w:rsidRPr="00F81C40">
        <w:rPr>
          <w:lang w:val="kk"/>
        </w:rPr>
        <w:t xml:space="preserve">Кальцифедиолды ұзақ уақыт бойы қабылдаудан туындаған гиперкальциемия емдеуді тоқтатқаннан кейін шамамен 4 апта бойы сақталады. Гиперкальциемияның белгілері мен симптомдары әдетте қайтымды. Алайда, метастаздық кальцификация күрделі бүйрек немесе жүрек жеткіліксіздігіне, тіпті өлімге әкелуі мүмкін. </w:t>
      </w:r>
    </w:p>
    <w:p w:rsidR="00C015DA" w:rsidRPr="00F81C40" w:rsidRDefault="00C015DA" w:rsidP="00C015DA">
      <w:pPr>
        <w:autoSpaceDE w:val="0"/>
        <w:autoSpaceDN w:val="0"/>
        <w:adjustRightInd w:val="0"/>
        <w:spacing w:after="120"/>
        <w:rPr>
          <w:b/>
          <w:szCs w:val="30"/>
          <w:lang w:val="kk"/>
        </w:rPr>
      </w:pPr>
    </w:p>
    <w:p w:rsidR="0065147A" w:rsidRPr="00F81C40" w:rsidRDefault="0092038F" w:rsidP="00CB448B">
      <w:pPr>
        <w:autoSpaceDE w:val="0"/>
        <w:autoSpaceDN w:val="0"/>
        <w:adjustRightInd w:val="0"/>
        <w:spacing w:before="120" w:after="120"/>
        <w:rPr>
          <w:rFonts w:eastAsia="TimesNewRomanPSMT"/>
          <w:b/>
          <w:szCs w:val="30"/>
          <w:lang w:val="kk"/>
        </w:rPr>
      </w:pPr>
      <w:r w:rsidRPr="00F81C40">
        <w:rPr>
          <w:b/>
          <w:szCs w:val="30"/>
          <w:lang w:val="kk"/>
        </w:rPr>
        <w:t>5. ФАРМАКОЛОГИЯЛЫҚ ҚАСИЕТТЕРІ</w:t>
      </w:r>
    </w:p>
    <w:p w:rsidR="0065147A" w:rsidRPr="00F81C40" w:rsidRDefault="0092038F" w:rsidP="00C4238D">
      <w:pPr>
        <w:autoSpaceDE w:val="0"/>
        <w:autoSpaceDN w:val="0"/>
        <w:adjustRightInd w:val="0"/>
        <w:rPr>
          <w:rFonts w:eastAsia="TimesNewRomanPSMT"/>
          <w:b/>
          <w:szCs w:val="30"/>
          <w:lang w:val="kk"/>
        </w:rPr>
      </w:pPr>
      <w:r w:rsidRPr="00F81C40">
        <w:rPr>
          <w:b/>
          <w:szCs w:val="30"/>
          <w:lang w:val="kk"/>
        </w:rPr>
        <w:t>5.1. Фармакодинамикалық қасиеттері</w:t>
      </w:r>
    </w:p>
    <w:p w:rsidR="00162F4B" w:rsidRPr="00F81C40" w:rsidRDefault="0092038F" w:rsidP="007D3BB0">
      <w:pPr>
        <w:autoSpaceDE w:val="0"/>
        <w:autoSpaceDN w:val="0"/>
        <w:adjustRightInd w:val="0"/>
        <w:rPr>
          <w:rFonts w:eastAsia="TimesNewRomanPSMT"/>
          <w:bCs/>
          <w:szCs w:val="30"/>
          <w:lang w:val="kk"/>
        </w:rPr>
      </w:pPr>
      <w:r w:rsidRPr="00F81C40">
        <w:rPr>
          <w:rFonts w:eastAsia="TimesNewRomanPSMT"/>
          <w:bCs/>
          <w:szCs w:val="30"/>
          <w:lang w:val="kk"/>
        </w:rPr>
        <w:t>Фармакотерапиялық тобы</w:t>
      </w:r>
      <w:r w:rsidR="007D3BB0" w:rsidRPr="00F81C40">
        <w:rPr>
          <w:bCs/>
          <w:sz w:val="28"/>
          <w:szCs w:val="28"/>
          <w:lang w:val="kk"/>
        </w:rPr>
        <w:t>:</w:t>
      </w:r>
      <w:r w:rsidRPr="00F81C40">
        <w:rPr>
          <w:rFonts w:eastAsia="TimesNewRomanPSMT"/>
          <w:bCs/>
          <w:szCs w:val="30"/>
          <w:lang w:val="kk"/>
        </w:rPr>
        <w:t xml:space="preserve"> Дәрумендер. А және Д дәрумені және олардың біріктірілімі. Д дәрумені және оның туындылары. Кальцифедиол.</w:t>
      </w:r>
    </w:p>
    <w:p w:rsidR="00A16363" w:rsidRPr="00F81C40" w:rsidRDefault="0092038F" w:rsidP="00C4238D">
      <w:pPr>
        <w:autoSpaceDE w:val="0"/>
        <w:autoSpaceDN w:val="0"/>
        <w:adjustRightInd w:val="0"/>
        <w:rPr>
          <w:rFonts w:eastAsia="TimesNewRomanPSMT"/>
          <w:bCs/>
          <w:szCs w:val="30"/>
          <w:lang w:val="kk"/>
        </w:rPr>
      </w:pPr>
      <w:r w:rsidRPr="00F81C40">
        <w:rPr>
          <w:rFonts w:eastAsia="TimesNewRomanPSMT"/>
          <w:bCs/>
          <w:szCs w:val="30"/>
          <w:lang w:val="kk"/>
        </w:rPr>
        <w:t>АТХ коды A11СС06</w:t>
      </w:r>
    </w:p>
    <w:p w:rsidR="00995051" w:rsidRPr="00F81C40" w:rsidRDefault="0092038F" w:rsidP="00CB448B">
      <w:pPr>
        <w:spacing w:before="120"/>
        <w:jc w:val="both"/>
        <w:rPr>
          <w:rFonts w:eastAsia="TimesNewRomanPSMT"/>
          <w:szCs w:val="30"/>
          <w:lang w:val="kk"/>
        </w:rPr>
      </w:pPr>
      <w:r w:rsidRPr="00F81C40">
        <w:rPr>
          <w:i/>
          <w:lang w:val="kk"/>
        </w:rPr>
        <w:t xml:space="preserve">Әсер ету механизмі </w:t>
      </w:r>
    </w:p>
    <w:p w:rsidR="00A16363" w:rsidRPr="00F81C40" w:rsidRDefault="0092038F" w:rsidP="00A16363">
      <w:pPr>
        <w:jc w:val="both"/>
        <w:rPr>
          <w:lang w:val="kk"/>
        </w:rPr>
      </w:pPr>
      <w:r w:rsidRPr="00F81C40">
        <w:rPr>
          <w:lang w:val="kk"/>
        </w:rPr>
        <w:t>D дәруменінің екі негізгі түрі бар: D2 (эргокальциферол) және D3 (холекальциферол). D3 дәрумені күн сәулесінің (ультракүлгін сәулелену) әсерінен теріде синтезделеді, оны тамақпен алуға да болады.  D3 дәрумені белсенді болу үшін екі сатылы метаболизмдік үдерістен өтуі тиіс; бірінші кезең бауырдың микросомалық фракциясында жүреді, мұнда D дәрумені 25 күйге гидроксилденеді (25-гидроксихолекальциферол немесе кальцидиол); екінші кезең бүйректе жүреді, мұнда 1,25-дигидроксихолекальциферол немесе кальцитриол 25-гидроксихолекальциферол-1-гидроксилаза ферментінің белсенділігі арқылы түзіледі; 1,25-дигидроксихолекальциферол</w:t>
      </w:r>
      <w:r w:rsidR="005E4858" w:rsidRPr="00F81C40">
        <w:rPr>
          <w:lang w:val="kk"/>
        </w:rPr>
        <w:t>ға</w:t>
      </w:r>
      <w:r w:rsidRPr="00F81C40">
        <w:rPr>
          <w:lang w:val="kk"/>
        </w:rPr>
        <w:t xml:space="preserve"> </w:t>
      </w:r>
      <w:r w:rsidR="005E4858" w:rsidRPr="00F81C40">
        <w:rPr>
          <w:lang w:val="kk"/>
        </w:rPr>
        <w:t xml:space="preserve">түрлену </w:t>
      </w:r>
      <w:r w:rsidRPr="00F81C40">
        <w:rPr>
          <w:lang w:val="kk"/>
        </w:rPr>
        <w:t>өзінің концентрациясымен, паратироидты гормонымен (ПТГ) және қан сарысуындағы кальций мен фосфат концентрациясымен реттеледі. Функциясы белгісіз басқа метаболиттер де бар. 1,25-дигидроксихолекальциферол бүйректен нысан-тінге (ішек, сүйек, бүйрек және қалқанша маңы бездері болуы мүмкін) спецификалық плазма ақуыздарымен байланысу арқылы тасымалданады.</w:t>
      </w:r>
    </w:p>
    <w:p w:rsidR="001A29AD" w:rsidRPr="00F81C40" w:rsidRDefault="0092038F" w:rsidP="001A29AD">
      <w:pPr>
        <w:jc w:val="both"/>
        <w:rPr>
          <w:i/>
          <w:lang w:val="kk"/>
        </w:rPr>
      </w:pPr>
      <w:r w:rsidRPr="00F81C40">
        <w:rPr>
          <w:i/>
          <w:lang w:val="kk"/>
        </w:rPr>
        <w:t>Фармакодинамикалық әсері</w:t>
      </w:r>
    </w:p>
    <w:p w:rsidR="0052409F" w:rsidRPr="00F81C40" w:rsidRDefault="0092038F" w:rsidP="00B4681D">
      <w:pPr>
        <w:autoSpaceDE w:val="0"/>
        <w:autoSpaceDN w:val="0"/>
        <w:adjustRightInd w:val="0"/>
        <w:jc w:val="both"/>
        <w:rPr>
          <w:lang w:val="kk"/>
        </w:rPr>
      </w:pPr>
      <w:r w:rsidRPr="00F81C40">
        <w:rPr>
          <w:lang w:val="kk"/>
        </w:rPr>
        <w:lastRenderedPageBreak/>
        <w:t>D дәрумені ішекте кальций мен фосфордың сіңірілуін арттырады және сүйектердің қалыпты қалыптасуы мен минералдануын жақсартады және үш деңгейде әсер етеді:</w:t>
      </w:r>
    </w:p>
    <w:p w:rsidR="0052409F" w:rsidRPr="00F81C40" w:rsidRDefault="0092038F" w:rsidP="00B4681D">
      <w:pPr>
        <w:autoSpaceDE w:val="0"/>
        <w:autoSpaceDN w:val="0"/>
        <w:adjustRightInd w:val="0"/>
        <w:jc w:val="both"/>
        <w:rPr>
          <w:lang w:val="kk"/>
        </w:rPr>
      </w:pPr>
      <w:r w:rsidRPr="00F81C40">
        <w:rPr>
          <w:lang w:val="kk"/>
        </w:rPr>
        <w:t>Ішек: D дәрумені аш ішекте кальций мен фосфордың сіңірілуін күшейтеді. Сүйек: кальцитриол кальций мен фосфат деңгейін жоғарылату арқылы сүйек түзілуін күшейтеді және остеобласттардың әсерін стимуляциялайды.</w:t>
      </w:r>
    </w:p>
    <w:p w:rsidR="0052409F" w:rsidRPr="00F81C40" w:rsidRDefault="0092038F" w:rsidP="00B4681D">
      <w:pPr>
        <w:autoSpaceDE w:val="0"/>
        <w:autoSpaceDN w:val="0"/>
        <w:adjustRightInd w:val="0"/>
        <w:jc w:val="both"/>
        <w:rPr>
          <w:lang w:val="kk"/>
        </w:rPr>
      </w:pPr>
      <w:r w:rsidRPr="00F81C40">
        <w:rPr>
          <w:lang w:val="kk"/>
        </w:rPr>
        <w:t>Бүйрек: кальцитриол кальцийдің өзекшелік реабсорбциясын күшейтеді.</w:t>
      </w:r>
    </w:p>
    <w:p w:rsidR="0052409F" w:rsidRPr="00F81C40" w:rsidRDefault="0092038F" w:rsidP="00B4681D">
      <w:pPr>
        <w:autoSpaceDE w:val="0"/>
        <w:autoSpaceDN w:val="0"/>
        <w:adjustRightInd w:val="0"/>
        <w:jc w:val="both"/>
        <w:rPr>
          <w:lang w:val="kk"/>
        </w:rPr>
      </w:pPr>
      <w:r w:rsidRPr="00F81C40">
        <w:rPr>
          <w:lang w:val="kk"/>
        </w:rPr>
        <w:t>Қалқанша маңы бездері: D дәрумені паратиреоидты гормон секрециясын бәсеңдетеді.</w:t>
      </w:r>
    </w:p>
    <w:p w:rsidR="001A29AD" w:rsidRPr="00F81C40" w:rsidRDefault="0092038F" w:rsidP="001A29AD">
      <w:pPr>
        <w:jc w:val="both"/>
        <w:rPr>
          <w:i/>
          <w:lang w:val="kk"/>
        </w:rPr>
      </w:pPr>
      <w:r w:rsidRPr="00F81C40">
        <w:rPr>
          <w:i/>
          <w:lang w:val="kk"/>
        </w:rPr>
        <w:t xml:space="preserve">Клиникалық тиімділік және қауіпсіздік </w:t>
      </w:r>
    </w:p>
    <w:p w:rsidR="001A29AD" w:rsidRPr="00F81C40" w:rsidRDefault="0092038F" w:rsidP="001A29AD">
      <w:pPr>
        <w:jc w:val="both"/>
        <w:rPr>
          <w:lang w:val="kk"/>
        </w:rPr>
      </w:pPr>
      <w:r w:rsidRPr="00F81C40">
        <w:rPr>
          <w:lang w:val="kk"/>
        </w:rPr>
        <w:t>266 мкг дозамен жұмсақ капсула түріндегі кальцифедиол моногидратының тиімділігі мен қауіпсіздігі 25(OH)D сарысулық деңгейі &lt;50 нмоль/л менопаузадан кейінгі әйелдерде рандомизацияланған салыстырмалы жасырын зерттеуде бағаланды. 303 сыналатындарда рандомизацияланды, ал 298 тағайындалған еммен қауым критерийлеріне сәйкес келді. Пациенттер кальцифедиол моногидратын айына 266 мкг (N=200) немесе холекальциферолды (N=98) айына 625 мкг (25000 ХБ) дозада қабылдады. Кальцифедиол тобында 98 пациент 4 ай бойы ем қабылдады, қалған пациенттер (N=102) және холекальциферол тобы 12 ай бойы ем қабылдады.</w:t>
      </w:r>
    </w:p>
    <w:p w:rsidR="001A29AD" w:rsidRPr="00F81C40" w:rsidRDefault="0092038F" w:rsidP="001A29AD">
      <w:pPr>
        <w:jc w:val="both"/>
        <w:rPr>
          <w:lang w:val="kk"/>
        </w:rPr>
      </w:pPr>
      <w:r w:rsidRPr="00F81C40">
        <w:rPr>
          <w:lang w:val="kk"/>
        </w:rPr>
        <w:t xml:space="preserve">1 айдан кейін кальцифедиол моногидратын қабылдаған пациенттердің 13,5% 25(OH)D деңгейіне 30 нг/мл-ден (75 нмоль/л) асқанда жетті, ал 4 айдан кейін бұл көрсеткіш 35% - ға дейін артты. Кальцифедиол моногидратын қабылдаған кезде 25(OH)D ең жоғары деңгейіне 4 ай емдеуден кейін қол жетті, бұл жинақталмайтын әсерді растайды. </w:t>
      </w:r>
    </w:p>
    <w:p w:rsidR="001A29AD" w:rsidRPr="00F81C40" w:rsidRDefault="0092038F" w:rsidP="001A29AD">
      <w:pPr>
        <w:tabs>
          <w:tab w:val="left" w:pos="2282"/>
        </w:tabs>
        <w:jc w:val="both"/>
        <w:rPr>
          <w:lang w:val="kk"/>
        </w:rPr>
      </w:pPr>
      <w:r w:rsidRPr="00F81C40">
        <w:rPr>
          <w:lang w:val="kk"/>
        </w:rPr>
        <w:t>Төмендегі кестеде орташа мәндер (СОт) түріндегі нг/мл бастапқы деңгеймен салыстырғанда 25(OH)D концентрациясының жоғарылауы көрсетілген.</w:t>
      </w:r>
    </w:p>
    <w:tbl>
      <w:tblPr>
        <w:tblStyle w:val="af7"/>
        <w:tblW w:w="7933" w:type="dxa"/>
        <w:jc w:val="center"/>
        <w:tblLayout w:type="fixed"/>
        <w:tblLook w:val="04A0" w:firstRow="1" w:lastRow="0" w:firstColumn="1" w:lastColumn="0" w:noHBand="0" w:noVBand="1"/>
      </w:tblPr>
      <w:tblGrid>
        <w:gridCol w:w="2279"/>
        <w:gridCol w:w="2678"/>
        <w:gridCol w:w="2976"/>
      </w:tblGrid>
      <w:tr w:rsidR="00B77837" w:rsidRPr="00F81C40" w:rsidTr="001A29AD">
        <w:trPr>
          <w:trHeight w:val="294"/>
          <w:jc w:val="center"/>
        </w:trPr>
        <w:tc>
          <w:tcPr>
            <w:tcW w:w="2279" w:type="dxa"/>
          </w:tcPr>
          <w:p w:rsidR="001A29AD" w:rsidRPr="00F81C40" w:rsidRDefault="001A29AD" w:rsidP="009E7CE8">
            <w:pPr>
              <w:tabs>
                <w:tab w:val="left" w:pos="2282"/>
              </w:tabs>
              <w:jc w:val="both"/>
              <w:rPr>
                <w:sz w:val="22"/>
                <w:szCs w:val="22"/>
                <w:lang w:val="kk"/>
              </w:rPr>
            </w:pPr>
          </w:p>
        </w:tc>
        <w:tc>
          <w:tcPr>
            <w:tcW w:w="2678" w:type="dxa"/>
            <w:vAlign w:val="center"/>
          </w:tcPr>
          <w:p w:rsidR="001A29AD" w:rsidRPr="00F81C40" w:rsidRDefault="0092038F" w:rsidP="009E7CE8">
            <w:pPr>
              <w:tabs>
                <w:tab w:val="left" w:pos="2282"/>
              </w:tabs>
              <w:jc w:val="center"/>
              <w:rPr>
                <w:b/>
                <w:bCs/>
                <w:sz w:val="22"/>
                <w:szCs w:val="22"/>
              </w:rPr>
            </w:pPr>
            <w:r w:rsidRPr="00F81C40">
              <w:rPr>
                <w:b/>
                <w:sz w:val="22"/>
                <w:szCs w:val="22"/>
                <w:lang w:val="kk"/>
              </w:rPr>
              <w:t>Кальцифедиол 266 мкг</w:t>
            </w:r>
          </w:p>
        </w:tc>
        <w:tc>
          <w:tcPr>
            <w:tcW w:w="2976" w:type="dxa"/>
            <w:vAlign w:val="center"/>
          </w:tcPr>
          <w:p w:rsidR="001A29AD" w:rsidRPr="00F81C40" w:rsidRDefault="0092038F" w:rsidP="009E7CE8">
            <w:pPr>
              <w:tabs>
                <w:tab w:val="left" w:pos="2282"/>
              </w:tabs>
              <w:jc w:val="center"/>
              <w:rPr>
                <w:b/>
                <w:bCs/>
                <w:sz w:val="22"/>
                <w:szCs w:val="22"/>
              </w:rPr>
            </w:pPr>
            <w:r w:rsidRPr="00F81C40">
              <w:rPr>
                <w:b/>
                <w:sz w:val="22"/>
                <w:szCs w:val="22"/>
                <w:lang w:val="kk"/>
              </w:rPr>
              <w:t>Холекальциферол 625 мкг</w:t>
            </w:r>
          </w:p>
        </w:tc>
      </w:tr>
      <w:tr w:rsidR="00B77837" w:rsidRPr="00F81C40" w:rsidTr="001A29AD">
        <w:trPr>
          <w:trHeight w:val="294"/>
          <w:jc w:val="center"/>
        </w:trPr>
        <w:tc>
          <w:tcPr>
            <w:tcW w:w="2279" w:type="dxa"/>
          </w:tcPr>
          <w:p w:rsidR="001A29AD" w:rsidRPr="00F81C40" w:rsidRDefault="0092038F" w:rsidP="009E7CE8">
            <w:pPr>
              <w:tabs>
                <w:tab w:val="left" w:pos="2282"/>
              </w:tabs>
              <w:jc w:val="center"/>
              <w:rPr>
                <w:b/>
                <w:bCs/>
                <w:sz w:val="22"/>
                <w:szCs w:val="22"/>
              </w:rPr>
            </w:pPr>
            <w:r w:rsidRPr="00F81C40">
              <w:rPr>
                <w:b/>
                <w:sz w:val="22"/>
                <w:szCs w:val="22"/>
                <w:lang w:val="kk"/>
              </w:rPr>
              <w:t>Бастапқы деңгей</w:t>
            </w:r>
          </w:p>
        </w:tc>
        <w:tc>
          <w:tcPr>
            <w:tcW w:w="2678" w:type="dxa"/>
            <w:vAlign w:val="center"/>
          </w:tcPr>
          <w:p w:rsidR="001A29AD" w:rsidRPr="00F81C40" w:rsidRDefault="0092038F" w:rsidP="009E7CE8">
            <w:pPr>
              <w:tabs>
                <w:tab w:val="left" w:pos="2282"/>
              </w:tabs>
              <w:jc w:val="center"/>
              <w:rPr>
                <w:sz w:val="22"/>
                <w:szCs w:val="22"/>
              </w:rPr>
            </w:pPr>
            <w:r w:rsidRPr="00F81C40">
              <w:rPr>
                <w:sz w:val="22"/>
                <w:szCs w:val="22"/>
                <w:lang w:val="kk"/>
              </w:rPr>
              <w:t>12,8 (3,9)</w:t>
            </w:r>
          </w:p>
        </w:tc>
        <w:tc>
          <w:tcPr>
            <w:tcW w:w="2976" w:type="dxa"/>
            <w:vAlign w:val="center"/>
          </w:tcPr>
          <w:p w:rsidR="001A29AD" w:rsidRPr="00F81C40" w:rsidRDefault="0092038F" w:rsidP="009E7CE8">
            <w:pPr>
              <w:tabs>
                <w:tab w:val="left" w:pos="2282"/>
              </w:tabs>
              <w:jc w:val="center"/>
              <w:rPr>
                <w:sz w:val="22"/>
                <w:szCs w:val="22"/>
              </w:rPr>
            </w:pPr>
            <w:r w:rsidRPr="00F81C40">
              <w:rPr>
                <w:sz w:val="22"/>
                <w:szCs w:val="22"/>
                <w:lang w:val="kk"/>
              </w:rPr>
              <w:t>13,2 (3,7)</w:t>
            </w:r>
          </w:p>
        </w:tc>
      </w:tr>
      <w:tr w:rsidR="00B77837" w:rsidRPr="00F81C40" w:rsidTr="001A29AD">
        <w:trPr>
          <w:trHeight w:val="294"/>
          <w:jc w:val="center"/>
        </w:trPr>
        <w:tc>
          <w:tcPr>
            <w:tcW w:w="7933" w:type="dxa"/>
            <w:gridSpan w:val="3"/>
          </w:tcPr>
          <w:p w:rsidR="001A29AD" w:rsidRPr="00F81C40" w:rsidRDefault="0092038F" w:rsidP="009E7CE8">
            <w:pPr>
              <w:tabs>
                <w:tab w:val="left" w:pos="2282"/>
              </w:tabs>
              <w:rPr>
                <w:i/>
                <w:iCs/>
                <w:sz w:val="22"/>
                <w:szCs w:val="22"/>
              </w:rPr>
            </w:pPr>
            <w:r w:rsidRPr="00F81C40">
              <w:rPr>
                <w:i/>
                <w:sz w:val="22"/>
                <w:szCs w:val="22"/>
                <w:lang w:val="kk"/>
              </w:rPr>
              <w:t>Бастапқы деңгеймен салыстырғанда жоғарылау:</w:t>
            </w:r>
          </w:p>
        </w:tc>
      </w:tr>
      <w:tr w:rsidR="00B77837" w:rsidRPr="00F81C40" w:rsidTr="001A29AD">
        <w:trPr>
          <w:trHeight w:val="294"/>
          <w:jc w:val="center"/>
        </w:trPr>
        <w:tc>
          <w:tcPr>
            <w:tcW w:w="2279" w:type="dxa"/>
          </w:tcPr>
          <w:p w:rsidR="001A29AD" w:rsidRPr="00F81C40" w:rsidRDefault="0092038F" w:rsidP="009E7CE8">
            <w:pPr>
              <w:tabs>
                <w:tab w:val="left" w:pos="2282"/>
              </w:tabs>
              <w:jc w:val="center"/>
              <w:rPr>
                <w:b/>
                <w:bCs/>
                <w:sz w:val="22"/>
                <w:szCs w:val="22"/>
              </w:rPr>
            </w:pPr>
            <w:r w:rsidRPr="00F81C40">
              <w:rPr>
                <w:b/>
                <w:sz w:val="22"/>
                <w:szCs w:val="22"/>
                <w:lang w:val="kk"/>
              </w:rPr>
              <w:t>1 ай</w:t>
            </w:r>
          </w:p>
        </w:tc>
        <w:tc>
          <w:tcPr>
            <w:tcW w:w="2678" w:type="dxa"/>
            <w:vAlign w:val="center"/>
          </w:tcPr>
          <w:p w:rsidR="001A29AD" w:rsidRPr="00F81C40" w:rsidRDefault="0092038F" w:rsidP="009E7CE8">
            <w:pPr>
              <w:tabs>
                <w:tab w:val="left" w:pos="2282"/>
              </w:tabs>
              <w:jc w:val="center"/>
              <w:rPr>
                <w:sz w:val="22"/>
                <w:szCs w:val="22"/>
              </w:rPr>
            </w:pPr>
            <w:r w:rsidRPr="00F81C40">
              <w:rPr>
                <w:sz w:val="22"/>
                <w:szCs w:val="22"/>
                <w:lang w:val="kk"/>
              </w:rPr>
              <w:t>9,7 (6,7)</w:t>
            </w:r>
          </w:p>
        </w:tc>
        <w:tc>
          <w:tcPr>
            <w:tcW w:w="2976" w:type="dxa"/>
            <w:vAlign w:val="center"/>
          </w:tcPr>
          <w:p w:rsidR="001A29AD" w:rsidRPr="00F81C40" w:rsidRDefault="0092038F" w:rsidP="009E7CE8">
            <w:pPr>
              <w:tabs>
                <w:tab w:val="left" w:pos="2282"/>
              </w:tabs>
              <w:jc w:val="center"/>
              <w:rPr>
                <w:sz w:val="22"/>
                <w:szCs w:val="22"/>
              </w:rPr>
            </w:pPr>
            <w:r w:rsidRPr="00F81C40">
              <w:rPr>
                <w:sz w:val="22"/>
                <w:szCs w:val="22"/>
                <w:lang w:val="kk"/>
              </w:rPr>
              <w:t>5,1 (3,5)</w:t>
            </w:r>
          </w:p>
        </w:tc>
      </w:tr>
      <w:tr w:rsidR="00B77837" w:rsidRPr="00F81C40" w:rsidTr="001A29AD">
        <w:trPr>
          <w:trHeight w:val="294"/>
          <w:jc w:val="center"/>
        </w:trPr>
        <w:tc>
          <w:tcPr>
            <w:tcW w:w="2279" w:type="dxa"/>
          </w:tcPr>
          <w:p w:rsidR="001A29AD" w:rsidRPr="00F81C40" w:rsidRDefault="0092038F" w:rsidP="009E7CE8">
            <w:pPr>
              <w:tabs>
                <w:tab w:val="left" w:pos="2282"/>
              </w:tabs>
              <w:jc w:val="center"/>
              <w:rPr>
                <w:b/>
                <w:bCs/>
                <w:sz w:val="22"/>
                <w:szCs w:val="22"/>
              </w:rPr>
            </w:pPr>
            <w:r w:rsidRPr="00F81C40">
              <w:rPr>
                <w:b/>
                <w:sz w:val="22"/>
                <w:szCs w:val="22"/>
                <w:lang w:val="kk"/>
              </w:rPr>
              <w:t>4 ай</w:t>
            </w:r>
          </w:p>
        </w:tc>
        <w:tc>
          <w:tcPr>
            <w:tcW w:w="2678" w:type="dxa"/>
            <w:vAlign w:val="center"/>
          </w:tcPr>
          <w:p w:rsidR="001A29AD" w:rsidRPr="00F81C40" w:rsidRDefault="0092038F" w:rsidP="009E7CE8">
            <w:pPr>
              <w:tabs>
                <w:tab w:val="left" w:pos="2282"/>
              </w:tabs>
              <w:jc w:val="center"/>
              <w:rPr>
                <w:sz w:val="22"/>
                <w:szCs w:val="22"/>
              </w:rPr>
            </w:pPr>
            <w:r w:rsidRPr="00F81C40">
              <w:rPr>
                <w:sz w:val="22"/>
                <w:szCs w:val="22"/>
                <w:lang w:val="kk"/>
              </w:rPr>
              <w:t>14. 9 (8,1)</w:t>
            </w:r>
          </w:p>
        </w:tc>
        <w:tc>
          <w:tcPr>
            <w:tcW w:w="2976" w:type="dxa"/>
            <w:vAlign w:val="center"/>
          </w:tcPr>
          <w:p w:rsidR="001A29AD" w:rsidRPr="00F81C40" w:rsidRDefault="0092038F" w:rsidP="009E7CE8">
            <w:pPr>
              <w:tabs>
                <w:tab w:val="left" w:pos="2282"/>
              </w:tabs>
              <w:jc w:val="center"/>
              <w:rPr>
                <w:sz w:val="22"/>
                <w:szCs w:val="22"/>
              </w:rPr>
            </w:pPr>
            <w:r w:rsidRPr="00F81C40">
              <w:rPr>
                <w:sz w:val="22"/>
                <w:szCs w:val="22"/>
                <w:lang w:val="kk"/>
              </w:rPr>
              <w:t>9,9 (5,7)</w:t>
            </w:r>
          </w:p>
        </w:tc>
      </w:tr>
      <w:tr w:rsidR="00B77837" w:rsidRPr="00F81C40" w:rsidTr="001A29AD">
        <w:trPr>
          <w:trHeight w:val="294"/>
          <w:jc w:val="center"/>
        </w:trPr>
        <w:tc>
          <w:tcPr>
            <w:tcW w:w="2279" w:type="dxa"/>
          </w:tcPr>
          <w:p w:rsidR="001A29AD" w:rsidRPr="00F81C40" w:rsidRDefault="0092038F" w:rsidP="009E7CE8">
            <w:pPr>
              <w:tabs>
                <w:tab w:val="left" w:pos="2282"/>
              </w:tabs>
              <w:jc w:val="center"/>
              <w:rPr>
                <w:b/>
                <w:bCs/>
                <w:sz w:val="22"/>
                <w:szCs w:val="22"/>
              </w:rPr>
            </w:pPr>
            <w:r w:rsidRPr="00F81C40">
              <w:rPr>
                <w:b/>
                <w:sz w:val="22"/>
                <w:szCs w:val="22"/>
                <w:lang w:val="kk"/>
              </w:rPr>
              <w:t xml:space="preserve">12 ай </w:t>
            </w:r>
          </w:p>
        </w:tc>
        <w:tc>
          <w:tcPr>
            <w:tcW w:w="2678" w:type="dxa"/>
            <w:vAlign w:val="center"/>
          </w:tcPr>
          <w:p w:rsidR="001A29AD" w:rsidRPr="00F81C40" w:rsidRDefault="0092038F" w:rsidP="009E7CE8">
            <w:pPr>
              <w:tabs>
                <w:tab w:val="left" w:pos="2282"/>
              </w:tabs>
              <w:jc w:val="center"/>
              <w:rPr>
                <w:sz w:val="22"/>
                <w:szCs w:val="22"/>
              </w:rPr>
            </w:pPr>
            <w:r w:rsidRPr="00F81C40">
              <w:rPr>
                <w:sz w:val="22"/>
                <w:szCs w:val="22"/>
                <w:lang w:val="kk"/>
              </w:rPr>
              <w:t>11,4 (7,4)</w:t>
            </w:r>
          </w:p>
        </w:tc>
        <w:tc>
          <w:tcPr>
            <w:tcW w:w="2976" w:type="dxa"/>
            <w:vAlign w:val="center"/>
          </w:tcPr>
          <w:p w:rsidR="001A29AD" w:rsidRPr="00F81C40" w:rsidRDefault="0092038F" w:rsidP="009E7CE8">
            <w:pPr>
              <w:tabs>
                <w:tab w:val="left" w:pos="2282"/>
              </w:tabs>
              <w:jc w:val="center"/>
              <w:rPr>
                <w:sz w:val="22"/>
                <w:szCs w:val="22"/>
              </w:rPr>
            </w:pPr>
            <w:r w:rsidRPr="00F81C40">
              <w:rPr>
                <w:sz w:val="22"/>
                <w:szCs w:val="22"/>
                <w:lang w:val="kk"/>
              </w:rPr>
              <w:t>9,2 (6,1)</w:t>
            </w:r>
          </w:p>
        </w:tc>
      </w:tr>
    </w:tbl>
    <w:p w:rsidR="001A29AD" w:rsidRPr="00F81C40" w:rsidRDefault="0092038F" w:rsidP="00D10CD3">
      <w:pPr>
        <w:tabs>
          <w:tab w:val="left" w:pos="709"/>
        </w:tabs>
        <w:spacing w:before="120"/>
        <w:rPr>
          <w:sz w:val="20"/>
          <w:szCs w:val="20"/>
        </w:rPr>
      </w:pPr>
      <w:r w:rsidRPr="00F81C40">
        <w:rPr>
          <w:sz w:val="20"/>
          <w:szCs w:val="20"/>
          <w:lang w:val="kk"/>
        </w:rPr>
        <w:tab/>
        <w:t>*Нәтижелер орташа мән (СОт) ретінде ұсынылған</w:t>
      </w:r>
    </w:p>
    <w:p w:rsidR="000C7B4F" w:rsidRPr="00F81C40" w:rsidRDefault="000C7B4F" w:rsidP="00C4238D">
      <w:pPr>
        <w:autoSpaceDE w:val="0"/>
        <w:autoSpaceDN w:val="0"/>
        <w:adjustRightInd w:val="0"/>
        <w:rPr>
          <w:b/>
        </w:rPr>
      </w:pPr>
    </w:p>
    <w:p w:rsidR="0065147A" w:rsidRPr="00F81C40" w:rsidRDefault="0092038F" w:rsidP="00C4238D">
      <w:pPr>
        <w:autoSpaceDE w:val="0"/>
        <w:autoSpaceDN w:val="0"/>
        <w:adjustRightInd w:val="0"/>
        <w:rPr>
          <w:rFonts w:eastAsia="TimesNewRomanPSMT"/>
          <w:b/>
        </w:rPr>
      </w:pPr>
      <w:r w:rsidRPr="00F81C40">
        <w:rPr>
          <w:b/>
          <w:lang w:val="kk"/>
        </w:rPr>
        <w:t>5.2 Фармакокинетикалық қасиеттері</w:t>
      </w:r>
    </w:p>
    <w:p w:rsidR="0052409F" w:rsidRPr="00F81C40" w:rsidRDefault="0092038F" w:rsidP="00ED0EDC">
      <w:pPr>
        <w:autoSpaceDE w:val="0"/>
        <w:autoSpaceDN w:val="0"/>
        <w:adjustRightInd w:val="0"/>
        <w:rPr>
          <w:rFonts w:eastAsia="TimesNewRomanPSMT"/>
          <w:i/>
        </w:rPr>
      </w:pPr>
      <w:r w:rsidRPr="00F81C40">
        <w:rPr>
          <w:rFonts w:eastAsia="TimesNewRomanPSMT"/>
          <w:i/>
          <w:lang w:val="kk"/>
        </w:rPr>
        <w:t>Абсорбциясы</w:t>
      </w:r>
    </w:p>
    <w:p w:rsidR="00D10CD3" w:rsidRPr="00F81C40" w:rsidRDefault="0092038F" w:rsidP="00D10CD3">
      <w:pPr>
        <w:jc w:val="both"/>
        <w:rPr>
          <w:lang w:val="kk"/>
        </w:rPr>
      </w:pPr>
      <w:r w:rsidRPr="00F81C40">
        <w:rPr>
          <w:lang w:val="kk"/>
        </w:rPr>
        <w:t xml:space="preserve">Кальцифедиол моногидраты ішекте жақсы сіңіріледі, шамамен 75-80% ол арқылы сіңіріледі. Кальцифедиолды ішке қабылдағаннан кейін қан сарысуындағы 25-ОН-холекальциферолдың ең жоғары концентрациясына шамамен 4 сағаттан кейін жетеді. </w:t>
      </w:r>
    </w:p>
    <w:p w:rsidR="00D10CD3" w:rsidRPr="00F81C40" w:rsidRDefault="0092038F" w:rsidP="00D10CD3">
      <w:pPr>
        <w:jc w:val="both"/>
        <w:rPr>
          <w:i/>
          <w:lang w:val="kk"/>
        </w:rPr>
      </w:pPr>
      <w:r w:rsidRPr="00F81C40">
        <w:rPr>
          <w:i/>
          <w:lang w:val="kk"/>
        </w:rPr>
        <w:t>Биотрансформациясы</w:t>
      </w:r>
    </w:p>
    <w:p w:rsidR="00D10CD3" w:rsidRPr="00F81C40" w:rsidRDefault="0092038F" w:rsidP="00D10CD3">
      <w:pPr>
        <w:jc w:val="both"/>
        <w:rPr>
          <w:lang w:val="kk"/>
        </w:rPr>
      </w:pPr>
      <w:r w:rsidRPr="00F81C40">
        <w:rPr>
          <w:lang w:val="kk"/>
        </w:rPr>
        <w:t>Кальцифедиолдан кальцитриол өндірісі бүйректе және D дәруменіне жауап беретін барлық тіндерде орналасқан СҮР27В1 1-альфа-гидроксилаза ферментімен катализденеді. Осы тіндерде орналасқан CYP24A1 кальцифедиол мен кальцитриолды белсенді емес метаболиттерге дейін катаболиздейді.</w:t>
      </w:r>
    </w:p>
    <w:p w:rsidR="0052409F" w:rsidRPr="00F81C40" w:rsidRDefault="0092038F" w:rsidP="00ED0EDC">
      <w:pPr>
        <w:autoSpaceDE w:val="0"/>
        <w:autoSpaceDN w:val="0"/>
        <w:adjustRightInd w:val="0"/>
        <w:jc w:val="both"/>
        <w:rPr>
          <w:rFonts w:eastAsia="TimesNewRomanPSMT"/>
          <w:i/>
          <w:lang w:val="kk"/>
        </w:rPr>
      </w:pPr>
      <w:r w:rsidRPr="00F81C40">
        <w:rPr>
          <w:rFonts w:eastAsia="TimesNewRomanPSMT"/>
          <w:i/>
          <w:lang w:val="kk"/>
        </w:rPr>
        <w:t>Таралуы</w:t>
      </w:r>
    </w:p>
    <w:p w:rsidR="0052409F" w:rsidRPr="00F81C40" w:rsidRDefault="0092038F" w:rsidP="00ED0EDC">
      <w:pPr>
        <w:autoSpaceDE w:val="0"/>
        <w:autoSpaceDN w:val="0"/>
        <w:adjustRightInd w:val="0"/>
        <w:jc w:val="both"/>
        <w:rPr>
          <w:rFonts w:eastAsia="TimesNewRomanPSMT"/>
          <w:lang w:val="kk"/>
        </w:rPr>
      </w:pPr>
      <w:r w:rsidRPr="00F81C40">
        <w:rPr>
          <w:rFonts w:eastAsia="TimesNewRomanPSMT"/>
          <w:lang w:val="kk"/>
        </w:rPr>
        <w:t>Кальцифедиол қандағы D3 дәруменінің негізгі айналымдағы түрі болып табылады. Қан сарысуындағы 25-ОН-холекальциферол концентрациясы дені сау адам организмінде әдетте 25-тен 40 нг/мл-ге дейінді (62,5-тен 100 нмоль/л-ге дейін) құрайтын D дәруменінің деңгейін көрсетеді.  Кальцифедиолды ішке қабылдағаннан кейін қан сарысуындағы ең жоғары концентрацияға шамамен 4 сағаттан кейін жетеді. Оның жартылай ыдырау кезеңі шамамен 18-21 күнді құрайды және липидтерде ерігіштігі төмен болғандықтан, май тінінде сақтау D дәруменіне қарағанда айқындығы аз байқалады. Кальцифедиол май тіндері мен бұлшықеттерде ұзақ уақыт бойы сақталады.</w:t>
      </w:r>
    </w:p>
    <w:p w:rsidR="0052409F" w:rsidRPr="00F81C40" w:rsidRDefault="0092038F" w:rsidP="00ED0EDC">
      <w:pPr>
        <w:autoSpaceDE w:val="0"/>
        <w:autoSpaceDN w:val="0"/>
        <w:adjustRightInd w:val="0"/>
        <w:jc w:val="both"/>
        <w:rPr>
          <w:rFonts w:eastAsia="TimesNewRomanPSMT"/>
          <w:i/>
          <w:lang w:val="kk"/>
        </w:rPr>
      </w:pPr>
      <w:r w:rsidRPr="00F81C40">
        <w:rPr>
          <w:rFonts w:eastAsia="TimesNewRomanPSMT"/>
          <w:i/>
          <w:lang w:val="kk"/>
        </w:rPr>
        <w:t>Шығарылуы</w:t>
      </w:r>
    </w:p>
    <w:p w:rsidR="0052409F" w:rsidRPr="00F81C40" w:rsidRDefault="0092038F" w:rsidP="00ED0EDC">
      <w:pPr>
        <w:autoSpaceDE w:val="0"/>
        <w:autoSpaceDN w:val="0"/>
        <w:adjustRightInd w:val="0"/>
        <w:jc w:val="both"/>
        <w:rPr>
          <w:rFonts w:eastAsia="TimesNewRomanPSMT"/>
          <w:lang w:val="kk"/>
        </w:rPr>
      </w:pPr>
      <w:r w:rsidRPr="00F81C40">
        <w:rPr>
          <w:rFonts w:eastAsia="TimesNewRomanPSMT"/>
          <w:lang w:val="kk"/>
        </w:rPr>
        <w:t>Кальцифедиол негізінен өтпен шығарылады.</w:t>
      </w:r>
    </w:p>
    <w:p w:rsidR="0052409F" w:rsidRPr="00F81C40" w:rsidRDefault="0052409F" w:rsidP="00C4238D">
      <w:pPr>
        <w:autoSpaceDE w:val="0"/>
        <w:autoSpaceDN w:val="0"/>
        <w:adjustRightInd w:val="0"/>
        <w:rPr>
          <w:rFonts w:eastAsia="TimesNewRomanPSMT"/>
          <w:b/>
          <w:lang w:val="kk"/>
        </w:rPr>
      </w:pPr>
    </w:p>
    <w:p w:rsidR="008F5E41" w:rsidRPr="00F81C40" w:rsidRDefault="0092038F" w:rsidP="00A16363">
      <w:pPr>
        <w:jc w:val="both"/>
        <w:rPr>
          <w:rFonts w:eastAsia="TimesNewRomanPSMT"/>
          <w:b/>
          <w:szCs w:val="30"/>
          <w:lang w:val="kk"/>
        </w:rPr>
      </w:pPr>
      <w:r w:rsidRPr="00F81C40">
        <w:rPr>
          <w:b/>
          <w:szCs w:val="30"/>
          <w:lang w:val="kk"/>
        </w:rPr>
        <w:t xml:space="preserve">5.3. Клиникаға дейінгі қауіпсіздік деректері </w:t>
      </w:r>
    </w:p>
    <w:p w:rsidR="00442FFE" w:rsidRPr="00F81C40" w:rsidRDefault="0092038F" w:rsidP="00A11BDB">
      <w:pPr>
        <w:autoSpaceDE w:val="0"/>
        <w:autoSpaceDN w:val="0"/>
        <w:adjustRightInd w:val="0"/>
        <w:jc w:val="both"/>
        <w:rPr>
          <w:szCs w:val="30"/>
          <w:lang w:val="kk"/>
        </w:rPr>
      </w:pPr>
      <w:r w:rsidRPr="00F81C40">
        <w:rPr>
          <w:szCs w:val="30"/>
          <w:lang w:val="kk"/>
        </w:rPr>
        <w:t>D дәруменінің жоғары дозалары (адамда ұсынылған дозадан 4-тен 15 есеге дейін асатын) жануарларда тератогенді болып шықты, бірақ адамдарда бірнеше зерттеулер бар. D дәрумені жүкті әйелдерде гиперкальциемияны тудыруы мүмкін, бұл нәрестелер мен жаңа туған нәрестелерде аорта сағасының клапанүсті стенозы синдромына, ретинопатияға және ақыл-ой кемістігіне әкелуі мүмкін.</w:t>
      </w:r>
    </w:p>
    <w:p w:rsidR="001B4408" w:rsidRPr="00F81C40" w:rsidRDefault="001B4408" w:rsidP="00A11BDB">
      <w:pPr>
        <w:autoSpaceDE w:val="0"/>
        <w:autoSpaceDN w:val="0"/>
        <w:adjustRightInd w:val="0"/>
        <w:jc w:val="both"/>
        <w:rPr>
          <w:szCs w:val="30"/>
          <w:lang w:val="kk"/>
        </w:rPr>
      </w:pPr>
    </w:p>
    <w:p w:rsidR="008F5E41" w:rsidRPr="00F81C40" w:rsidRDefault="0092038F" w:rsidP="007D3BB0">
      <w:pPr>
        <w:autoSpaceDE w:val="0"/>
        <w:autoSpaceDN w:val="0"/>
        <w:adjustRightInd w:val="0"/>
        <w:spacing w:before="120" w:after="120"/>
        <w:rPr>
          <w:rFonts w:eastAsia="TimesNewRomanPSMT"/>
          <w:b/>
          <w:szCs w:val="30"/>
          <w:lang w:val="kk"/>
        </w:rPr>
      </w:pPr>
      <w:r w:rsidRPr="00F81C40">
        <w:rPr>
          <w:b/>
          <w:szCs w:val="30"/>
          <w:lang w:val="kk"/>
        </w:rPr>
        <w:t>6. ФАРМАЦЕВТИКАЛЫҚ ҚАСИЕТТЕРІ</w:t>
      </w:r>
    </w:p>
    <w:p w:rsidR="00816403" w:rsidRPr="00F81C40" w:rsidRDefault="0092038F" w:rsidP="00423180">
      <w:pPr>
        <w:jc w:val="both"/>
        <w:rPr>
          <w:iCs/>
          <w:strike/>
          <w:lang w:val="kk"/>
        </w:rPr>
      </w:pPr>
      <w:r w:rsidRPr="00F81C40">
        <w:rPr>
          <w:b/>
          <w:szCs w:val="30"/>
          <w:lang w:val="kk"/>
        </w:rPr>
        <w:t>6.1. Қосымша заттардың тізбесі</w:t>
      </w:r>
    </w:p>
    <w:p w:rsidR="00816403" w:rsidRPr="00F81C40" w:rsidRDefault="0092038F" w:rsidP="006109FD">
      <w:pPr>
        <w:contextualSpacing/>
        <w:jc w:val="both"/>
        <w:rPr>
          <w:iCs/>
          <w:lang w:val="kk"/>
        </w:rPr>
      </w:pPr>
      <w:r w:rsidRPr="00F81C40">
        <w:rPr>
          <w:iCs/>
          <w:lang w:val="kk"/>
        </w:rPr>
        <w:t>Сусыз этанол</w:t>
      </w:r>
    </w:p>
    <w:p w:rsidR="00816403" w:rsidRPr="00F81C40" w:rsidRDefault="0092038F" w:rsidP="006109FD">
      <w:pPr>
        <w:contextualSpacing/>
        <w:jc w:val="both"/>
        <w:rPr>
          <w:iCs/>
          <w:lang w:val="kk"/>
        </w:rPr>
      </w:pPr>
      <w:r w:rsidRPr="00F81C40">
        <w:rPr>
          <w:iCs/>
          <w:lang w:val="kk"/>
        </w:rPr>
        <w:t>Орташа тізбекті триглицеридтер (Miglyol 812N)</w:t>
      </w:r>
    </w:p>
    <w:p w:rsidR="00423180" w:rsidRPr="00F81C40" w:rsidRDefault="0092038F" w:rsidP="006109FD">
      <w:pPr>
        <w:contextualSpacing/>
        <w:jc w:val="both"/>
        <w:rPr>
          <w:iCs/>
          <w:lang w:val="kk"/>
        </w:rPr>
      </w:pPr>
      <w:r w:rsidRPr="00F81C40">
        <w:rPr>
          <w:iCs/>
          <w:lang w:val="kk"/>
        </w:rPr>
        <w:t>Капсула қабығының құрамы</w:t>
      </w:r>
    </w:p>
    <w:p w:rsidR="00816403" w:rsidRPr="00F81C40" w:rsidRDefault="0092038F" w:rsidP="006109FD">
      <w:pPr>
        <w:contextualSpacing/>
        <w:jc w:val="both"/>
        <w:rPr>
          <w:iCs/>
          <w:lang w:val="kk"/>
        </w:rPr>
      </w:pPr>
      <w:r w:rsidRPr="00F81C40">
        <w:rPr>
          <w:iCs/>
          <w:lang w:val="kk"/>
        </w:rPr>
        <w:t>Желатин</w:t>
      </w:r>
    </w:p>
    <w:p w:rsidR="00816403" w:rsidRPr="00F81C40" w:rsidRDefault="0092038F" w:rsidP="006109FD">
      <w:pPr>
        <w:contextualSpacing/>
        <w:jc w:val="both"/>
        <w:rPr>
          <w:iCs/>
          <w:lang w:val="kk"/>
        </w:rPr>
      </w:pPr>
      <w:r w:rsidRPr="00F81C40">
        <w:rPr>
          <w:iCs/>
          <w:lang w:val="kk"/>
        </w:rPr>
        <w:t>Глицерин</w:t>
      </w:r>
    </w:p>
    <w:p w:rsidR="006D36A1" w:rsidRPr="00F81C40" w:rsidRDefault="0092038F" w:rsidP="006109FD">
      <w:pPr>
        <w:contextualSpacing/>
        <w:jc w:val="both"/>
        <w:rPr>
          <w:iCs/>
          <w:lang w:val="kk"/>
        </w:rPr>
      </w:pPr>
      <w:r w:rsidRPr="00F81C40">
        <w:rPr>
          <w:iCs/>
          <w:lang w:val="kk"/>
        </w:rPr>
        <w:t>Сорбитол (70% к/к)</w:t>
      </w:r>
    </w:p>
    <w:p w:rsidR="006D36A1" w:rsidRPr="00F81C40" w:rsidRDefault="0092038F" w:rsidP="006109FD">
      <w:pPr>
        <w:contextualSpacing/>
        <w:jc w:val="both"/>
        <w:rPr>
          <w:iCs/>
          <w:lang w:val="kk"/>
        </w:rPr>
      </w:pPr>
      <w:r w:rsidRPr="00F81C40">
        <w:rPr>
          <w:iCs/>
          <w:lang w:val="kk"/>
        </w:rPr>
        <w:t>Титанның қостотығы (E171)</w:t>
      </w:r>
    </w:p>
    <w:p w:rsidR="006D36A1" w:rsidRPr="00F81C40" w:rsidRDefault="0092038F" w:rsidP="006109FD">
      <w:pPr>
        <w:contextualSpacing/>
        <w:jc w:val="both"/>
        <w:rPr>
          <w:iCs/>
          <w:lang w:val="kk"/>
        </w:rPr>
      </w:pPr>
      <w:r w:rsidRPr="00F81C40">
        <w:rPr>
          <w:iCs/>
          <w:lang w:val="kk"/>
        </w:rPr>
        <w:t>Күн бат</w:t>
      </w:r>
      <w:r w:rsidR="00A837F0" w:rsidRPr="00F81C40">
        <w:rPr>
          <w:iCs/>
          <w:lang w:val="kk"/>
        </w:rPr>
        <w:t>ар түстес</w:t>
      </w:r>
      <w:r w:rsidRPr="00F81C40">
        <w:rPr>
          <w:iCs/>
          <w:lang w:val="kk"/>
        </w:rPr>
        <w:t xml:space="preserve"> сары бояғыш S (E-110)</w:t>
      </w:r>
    </w:p>
    <w:p w:rsidR="006109FD" w:rsidRPr="00F81C40" w:rsidRDefault="0092038F" w:rsidP="006109FD">
      <w:pPr>
        <w:contextualSpacing/>
        <w:jc w:val="both"/>
        <w:rPr>
          <w:iCs/>
          <w:lang w:val="kk"/>
        </w:rPr>
      </w:pPr>
      <w:r w:rsidRPr="00F81C40">
        <w:rPr>
          <w:iCs/>
          <w:lang w:val="kk"/>
        </w:rPr>
        <w:t>Тазартылған су</w:t>
      </w:r>
    </w:p>
    <w:p w:rsidR="0052409F" w:rsidRPr="00F81C40" w:rsidRDefault="0052409F" w:rsidP="000C7B4F">
      <w:pPr>
        <w:contextualSpacing/>
        <w:jc w:val="both"/>
        <w:rPr>
          <w:iCs/>
          <w:lang w:val="kk"/>
        </w:rPr>
      </w:pPr>
    </w:p>
    <w:p w:rsidR="008F5E41" w:rsidRPr="00F81C40" w:rsidRDefault="0092038F" w:rsidP="00C4238D">
      <w:pPr>
        <w:autoSpaceDE w:val="0"/>
        <w:autoSpaceDN w:val="0"/>
        <w:adjustRightInd w:val="0"/>
        <w:rPr>
          <w:rFonts w:eastAsia="TimesNewRomanPSMT"/>
          <w:b/>
          <w:szCs w:val="30"/>
          <w:lang w:val="kk"/>
        </w:rPr>
      </w:pPr>
      <w:r w:rsidRPr="00F81C40">
        <w:rPr>
          <w:b/>
          <w:szCs w:val="30"/>
          <w:lang w:val="kk"/>
        </w:rPr>
        <w:t>6.2. Үйлесімсіздігі.</w:t>
      </w:r>
    </w:p>
    <w:p w:rsidR="007D3BB0" w:rsidRPr="00F81C40" w:rsidRDefault="0092038F" w:rsidP="007D3BB0">
      <w:pPr>
        <w:autoSpaceDE w:val="0"/>
        <w:autoSpaceDN w:val="0"/>
        <w:adjustRightInd w:val="0"/>
        <w:jc w:val="both"/>
        <w:rPr>
          <w:rFonts w:eastAsia="TimesNewRomanPSMT"/>
          <w:lang w:val="kk"/>
        </w:rPr>
      </w:pPr>
      <w:r w:rsidRPr="00F81C40">
        <w:rPr>
          <w:rFonts w:eastAsia="TimesNewRomanPSMT"/>
          <w:lang w:val="kk"/>
        </w:rPr>
        <w:t>Қатысты емес</w:t>
      </w:r>
    </w:p>
    <w:p w:rsidR="007D3BB0" w:rsidRPr="00F81C40" w:rsidRDefault="007D3BB0" w:rsidP="007D3BB0">
      <w:pPr>
        <w:autoSpaceDE w:val="0"/>
        <w:autoSpaceDN w:val="0"/>
        <w:adjustRightInd w:val="0"/>
        <w:jc w:val="both"/>
        <w:rPr>
          <w:rFonts w:eastAsia="TimesNewRomanPSMT"/>
          <w:lang w:val="kk"/>
        </w:rPr>
      </w:pPr>
    </w:p>
    <w:p w:rsidR="008F5E41" w:rsidRPr="00F81C40" w:rsidRDefault="0092038F" w:rsidP="00C4238D">
      <w:pPr>
        <w:jc w:val="both"/>
        <w:rPr>
          <w:b/>
          <w:lang w:val="kk"/>
        </w:rPr>
      </w:pPr>
      <w:r w:rsidRPr="00F81C40">
        <w:rPr>
          <w:b/>
          <w:lang w:val="kk" w:bidi="ru-RU"/>
        </w:rPr>
        <w:t>6.3 Жарамдылық мерзімі</w:t>
      </w:r>
    </w:p>
    <w:p w:rsidR="008F5E41" w:rsidRPr="00F81C40" w:rsidRDefault="0092038F" w:rsidP="00C4238D">
      <w:pPr>
        <w:contextualSpacing/>
        <w:jc w:val="both"/>
        <w:rPr>
          <w:lang w:val="kk"/>
        </w:rPr>
      </w:pPr>
      <w:r w:rsidRPr="00F81C40">
        <w:rPr>
          <w:lang w:val="kk"/>
        </w:rPr>
        <w:t>4 жыл</w:t>
      </w:r>
    </w:p>
    <w:p w:rsidR="008F5E41" w:rsidRPr="00F81C40" w:rsidRDefault="0092038F" w:rsidP="00C4238D">
      <w:pPr>
        <w:contextualSpacing/>
        <w:jc w:val="both"/>
        <w:rPr>
          <w:lang w:val="kk-KZ"/>
        </w:rPr>
      </w:pPr>
      <w:r w:rsidRPr="00F81C40">
        <w:rPr>
          <w:lang w:val="kk"/>
        </w:rPr>
        <w:t>Жарамдылық мерзімі өткеннен кейін қолдануға болмайды!</w:t>
      </w:r>
    </w:p>
    <w:p w:rsidR="008F5E41" w:rsidRPr="00F81C40" w:rsidRDefault="008F5E41" w:rsidP="00C4238D">
      <w:pPr>
        <w:contextualSpacing/>
        <w:jc w:val="both"/>
        <w:rPr>
          <w:lang w:val="kk-KZ"/>
        </w:rPr>
      </w:pPr>
    </w:p>
    <w:p w:rsidR="008F5E41" w:rsidRPr="00F81C40" w:rsidRDefault="0092038F" w:rsidP="00C4238D">
      <w:pPr>
        <w:jc w:val="both"/>
        <w:rPr>
          <w:b/>
          <w:lang w:val="kk-KZ"/>
        </w:rPr>
      </w:pPr>
      <w:r w:rsidRPr="00F81C40">
        <w:rPr>
          <w:b/>
          <w:lang w:val="kk"/>
        </w:rPr>
        <w:t>6.4 Сақтау кезіндегі айрықша сақтандыру шаралары</w:t>
      </w:r>
    </w:p>
    <w:p w:rsidR="009E45BE" w:rsidRPr="00F81C40" w:rsidRDefault="0092038F" w:rsidP="009E45BE">
      <w:pPr>
        <w:contextualSpacing/>
        <w:jc w:val="both"/>
        <w:rPr>
          <w:lang w:val="kk-KZ"/>
        </w:rPr>
      </w:pPr>
      <w:r w:rsidRPr="00F81C40">
        <w:rPr>
          <w:lang w:val="kk"/>
        </w:rPr>
        <w:t>25 °С-ден аспайтын температурада сақтау керек.</w:t>
      </w:r>
    </w:p>
    <w:p w:rsidR="009E45BE" w:rsidRPr="00F81C40" w:rsidRDefault="0092038F" w:rsidP="009E45BE">
      <w:pPr>
        <w:contextualSpacing/>
        <w:jc w:val="both"/>
        <w:rPr>
          <w:lang w:val="kk-KZ"/>
        </w:rPr>
      </w:pPr>
      <w:r w:rsidRPr="00F81C40">
        <w:rPr>
          <w:lang w:val="kk"/>
        </w:rPr>
        <w:t xml:space="preserve">Балалардың қолы жетпейтін жерде сақтау керек! </w:t>
      </w:r>
      <w:bookmarkStart w:id="4" w:name="2175220289"/>
    </w:p>
    <w:bookmarkEnd w:id="4"/>
    <w:p w:rsidR="008F5E41" w:rsidRPr="00F81C40" w:rsidRDefault="008F5E41" w:rsidP="00C4238D">
      <w:pPr>
        <w:contextualSpacing/>
        <w:jc w:val="both"/>
        <w:rPr>
          <w:lang w:val="kk-KZ"/>
        </w:rPr>
      </w:pPr>
    </w:p>
    <w:p w:rsidR="008F5E41" w:rsidRPr="00F81C40" w:rsidRDefault="0092038F" w:rsidP="00C4238D">
      <w:pPr>
        <w:autoSpaceDE w:val="0"/>
        <w:autoSpaceDN w:val="0"/>
        <w:adjustRightInd w:val="0"/>
        <w:rPr>
          <w:rFonts w:eastAsia="TimesNewRomanPSMT"/>
          <w:b/>
          <w:strike/>
          <w:szCs w:val="30"/>
          <w:lang w:val="kk-KZ"/>
        </w:rPr>
      </w:pPr>
      <w:r w:rsidRPr="00F81C40">
        <w:rPr>
          <w:b/>
          <w:szCs w:val="30"/>
          <w:lang w:val="kk"/>
        </w:rPr>
        <w:t>6.5 Шығарылу түрі және қаптамасы</w:t>
      </w:r>
    </w:p>
    <w:p w:rsidR="00E25BA5" w:rsidRPr="00F81C40" w:rsidRDefault="0092038F" w:rsidP="007D3BB0">
      <w:pPr>
        <w:widowControl w:val="0"/>
        <w:rPr>
          <w:lang w:val="x-none"/>
        </w:rPr>
      </w:pPr>
      <w:r w:rsidRPr="00F81C40">
        <w:rPr>
          <w:lang w:val="kk"/>
        </w:rPr>
        <w:t>5 капсуладан поливинилхлоридті/ поливинилдихлоридті үлбірден және алюминий фольгадан жасалған пішінді ұяшықты қаптамаға салынады.</w:t>
      </w:r>
    </w:p>
    <w:p w:rsidR="000C7B4F" w:rsidRPr="00F81C40" w:rsidRDefault="0092038F" w:rsidP="00E25BA5">
      <w:pPr>
        <w:widowControl w:val="0"/>
        <w:jc w:val="both"/>
      </w:pPr>
      <w:r w:rsidRPr="00F81C40">
        <w:rPr>
          <w:lang w:val="kk"/>
        </w:rPr>
        <w:t xml:space="preserve">1 пішінді ұяшықты қаптамадан медициналық қолдану жөніндегі қазақ және орыс тілдеріндегі нұсқаулықпен бірге картон қорапшаға салынады. </w:t>
      </w:r>
    </w:p>
    <w:p w:rsidR="008F5E41" w:rsidRPr="00F81C40" w:rsidRDefault="008F5E41" w:rsidP="004A3DA6">
      <w:pPr>
        <w:widowControl w:val="0"/>
        <w:jc w:val="both"/>
      </w:pPr>
    </w:p>
    <w:p w:rsidR="008F5E41" w:rsidRPr="00F81C40" w:rsidRDefault="0092038F" w:rsidP="00C4238D">
      <w:pPr>
        <w:autoSpaceDE w:val="0"/>
        <w:autoSpaceDN w:val="0"/>
        <w:adjustRightInd w:val="0"/>
        <w:rPr>
          <w:rFonts w:eastAsia="TimesNewRomanPSMT"/>
          <w:b/>
          <w:szCs w:val="30"/>
        </w:rPr>
      </w:pPr>
      <w:r w:rsidRPr="00F81C40">
        <w:rPr>
          <w:b/>
          <w:szCs w:val="30"/>
          <w:lang w:val="kk"/>
        </w:rPr>
        <w:t>6.6 Пайдаланылған дәрілік препаратты немесе дәрілік препаратты қолданудан немесе онымен жұмыс істеуден кейін алынған қалдықтарды жою кезіндегі айрықша сақтану шаралары .</w:t>
      </w:r>
    </w:p>
    <w:p w:rsidR="007D3BB0" w:rsidRPr="00F81C40" w:rsidRDefault="0092038F" w:rsidP="007D3BB0">
      <w:pPr>
        <w:pStyle w:val="emea"/>
        <w:rPr>
          <w:sz w:val="24"/>
          <w:szCs w:val="24"/>
          <w:lang w:val="ru-RU"/>
        </w:rPr>
      </w:pPr>
      <w:r w:rsidRPr="00F81C40">
        <w:rPr>
          <w:sz w:val="24"/>
          <w:szCs w:val="24"/>
          <w:lang w:val="kk"/>
        </w:rPr>
        <w:t>Пайдаланылмаған кез-келген дәрілік заттар немесе қалдықтар жергілікті заңнаманың талаптарына сәйкес утилизациялануы керек.</w:t>
      </w:r>
    </w:p>
    <w:p w:rsidR="00C4358D" w:rsidRPr="00F81C40" w:rsidRDefault="00C4358D" w:rsidP="00C4238D">
      <w:pPr>
        <w:autoSpaceDE w:val="0"/>
        <w:autoSpaceDN w:val="0"/>
        <w:adjustRightInd w:val="0"/>
        <w:rPr>
          <w:rFonts w:eastAsia="TimesNewRomanPSMT"/>
          <w:b/>
          <w:szCs w:val="30"/>
        </w:rPr>
      </w:pPr>
    </w:p>
    <w:p w:rsidR="00C4358D" w:rsidRPr="00F81C40" w:rsidRDefault="0092038F" w:rsidP="00C4358D">
      <w:pPr>
        <w:autoSpaceDE w:val="0"/>
        <w:autoSpaceDN w:val="0"/>
        <w:adjustRightInd w:val="0"/>
        <w:rPr>
          <w:rFonts w:eastAsia="TimesNewRomanPSMT"/>
          <w:b/>
          <w:szCs w:val="30"/>
        </w:rPr>
      </w:pPr>
      <w:r w:rsidRPr="00F81C40">
        <w:rPr>
          <w:rFonts w:eastAsia="TimesNewRomanPSMT"/>
          <w:b/>
          <w:szCs w:val="30"/>
          <w:lang w:val="kk"/>
        </w:rPr>
        <w:t xml:space="preserve">6.7 Дәріханалардан босатылу шарттары </w:t>
      </w:r>
    </w:p>
    <w:p w:rsidR="00252878" w:rsidRPr="00F81C40" w:rsidRDefault="0092038F" w:rsidP="00C4238D">
      <w:pPr>
        <w:autoSpaceDE w:val="0"/>
        <w:autoSpaceDN w:val="0"/>
        <w:adjustRightInd w:val="0"/>
        <w:rPr>
          <w:rFonts w:eastAsia="TimesNewRomanPSMT"/>
          <w:b/>
          <w:szCs w:val="30"/>
        </w:rPr>
      </w:pPr>
      <w:r w:rsidRPr="00F81C40">
        <w:rPr>
          <w:rFonts w:eastAsia="TimesNewRomanPSMT"/>
          <w:szCs w:val="30"/>
          <w:lang w:val="kk"/>
        </w:rPr>
        <w:t>Рецепт арқылы</w:t>
      </w:r>
    </w:p>
    <w:p w:rsidR="00252878" w:rsidRPr="00F81C40" w:rsidRDefault="00252878" w:rsidP="00252878">
      <w:pPr>
        <w:autoSpaceDE w:val="0"/>
        <w:autoSpaceDN w:val="0"/>
        <w:adjustRightInd w:val="0"/>
        <w:rPr>
          <w:b/>
        </w:rPr>
      </w:pPr>
    </w:p>
    <w:p w:rsidR="008F5E41" w:rsidRPr="00F81C40" w:rsidRDefault="0092038F" w:rsidP="00C4238D">
      <w:pPr>
        <w:autoSpaceDE w:val="0"/>
        <w:autoSpaceDN w:val="0"/>
        <w:jc w:val="both"/>
        <w:rPr>
          <w:b/>
        </w:rPr>
      </w:pPr>
      <w:r w:rsidRPr="00F81C40">
        <w:rPr>
          <w:b/>
          <w:lang w:val="kk"/>
        </w:rPr>
        <w:t>7. ТІРКЕУ КУӘЛІГІНІҢ ҰСТАУШЫСЫ</w:t>
      </w:r>
    </w:p>
    <w:p w:rsidR="00CB448B" w:rsidRPr="00F81C40" w:rsidRDefault="0092038F" w:rsidP="00CB448B">
      <w:pPr>
        <w:jc w:val="both"/>
      </w:pPr>
      <w:r w:rsidRPr="00F81C40">
        <w:rPr>
          <w:lang w:val="kk"/>
        </w:rPr>
        <w:t>Берлин-Хеми АГ</w:t>
      </w:r>
    </w:p>
    <w:p w:rsidR="00CB448B" w:rsidRPr="00F81C40" w:rsidRDefault="0092038F" w:rsidP="00CB448B">
      <w:pPr>
        <w:jc w:val="both"/>
      </w:pPr>
      <w:r w:rsidRPr="00F81C40">
        <w:rPr>
          <w:lang w:val="kk"/>
        </w:rPr>
        <w:t xml:space="preserve">Глиникер Вег 125, </w:t>
      </w:r>
    </w:p>
    <w:p w:rsidR="00680698" w:rsidRDefault="0092038F" w:rsidP="00680698">
      <w:pPr>
        <w:jc w:val="both"/>
      </w:pPr>
      <w:r w:rsidRPr="00F81C40">
        <w:rPr>
          <w:lang w:val="kk"/>
        </w:rPr>
        <w:t>12489 Берлин, Германия</w:t>
      </w:r>
    </w:p>
    <w:p w:rsidR="00E25BA5" w:rsidRPr="00680698" w:rsidRDefault="0092038F" w:rsidP="00680698">
      <w:pPr>
        <w:jc w:val="both"/>
      </w:pPr>
      <w:r w:rsidRPr="00F81C40">
        <w:rPr>
          <w:b/>
          <w:lang w:val="kk"/>
        </w:rPr>
        <w:lastRenderedPageBreak/>
        <w:br/>
        <w:t>7.1. ТІРКЕУ КУӘЛІГІ ҰСТАУШЫ</w:t>
      </w:r>
      <w:r w:rsidR="00A837F0" w:rsidRPr="00F81C40">
        <w:rPr>
          <w:b/>
          <w:lang w:val="kk"/>
        </w:rPr>
        <w:t>СЫ</w:t>
      </w:r>
      <w:r w:rsidRPr="00F81C40">
        <w:rPr>
          <w:b/>
          <w:lang w:val="kk"/>
        </w:rPr>
        <w:t>НЫҢ ӨКІЛІ</w:t>
      </w:r>
    </w:p>
    <w:p w:rsidR="00AB75B3" w:rsidRPr="00F81C40" w:rsidRDefault="0092038F" w:rsidP="00C4238D">
      <w:pPr>
        <w:pStyle w:val="af5"/>
        <w:ind w:right="-1"/>
        <w:jc w:val="both"/>
        <w:rPr>
          <w:sz w:val="24"/>
          <w:szCs w:val="24"/>
          <w:lang w:val="uk-UA"/>
        </w:rPr>
      </w:pPr>
      <w:r w:rsidRPr="00F81C40">
        <w:rPr>
          <w:sz w:val="24"/>
          <w:szCs w:val="24"/>
          <w:lang w:val="kk"/>
        </w:rPr>
        <w:t>Тұтынушылар шағымдарын мына мекенжайға жолдау керек:</w:t>
      </w:r>
    </w:p>
    <w:p w:rsidR="00794FD6" w:rsidRPr="00F81C40" w:rsidRDefault="0092038F" w:rsidP="00C4238D">
      <w:pPr>
        <w:pStyle w:val="af5"/>
        <w:ind w:right="-1"/>
        <w:jc w:val="both"/>
        <w:rPr>
          <w:sz w:val="24"/>
          <w:szCs w:val="24"/>
          <w:lang w:val="ru-RU"/>
        </w:rPr>
      </w:pPr>
      <w:r w:rsidRPr="00F81C40">
        <w:rPr>
          <w:sz w:val="24"/>
          <w:szCs w:val="24"/>
          <w:lang w:val="kk"/>
        </w:rPr>
        <w:t xml:space="preserve">Қазақстан </w:t>
      </w:r>
      <w:r w:rsidR="006B6585">
        <w:rPr>
          <w:sz w:val="24"/>
          <w:szCs w:val="24"/>
          <w:lang w:val="kk"/>
        </w:rPr>
        <w:t>Республикасы</w:t>
      </w:r>
      <w:r w:rsidRPr="00F81C40">
        <w:rPr>
          <w:sz w:val="24"/>
          <w:szCs w:val="24"/>
          <w:lang w:val="kk"/>
        </w:rPr>
        <w:t xml:space="preserve"> </w:t>
      </w:r>
    </w:p>
    <w:p w:rsidR="00CB448B" w:rsidRPr="00F81C40" w:rsidRDefault="00150754" w:rsidP="00CB448B">
      <w:pPr>
        <w:jc w:val="both"/>
      </w:pPr>
      <w:r w:rsidRPr="00F81C40">
        <w:rPr>
          <w:lang w:val="kk-KZ"/>
        </w:rPr>
        <w:t>«</w:t>
      </w:r>
      <w:r w:rsidR="0092038F" w:rsidRPr="00F81C40">
        <w:rPr>
          <w:lang w:val="kk"/>
        </w:rPr>
        <w:t>Берлин-Хеми АГ</w:t>
      </w:r>
      <w:r w:rsidRPr="00F81C40">
        <w:rPr>
          <w:lang w:val="kk-KZ"/>
        </w:rPr>
        <w:t>»</w:t>
      </w:r>
      <w:r w:rsidR="0092038F" w:rsidRPr="00F81C40">
        <w:rPr>
          <w:lang w:val="kk"/>
        </w:rPr>
        <w:t xml:space="preserve"> АҚ Қазақстан Республикасындағы филиалы  </w:t>
      </w:r>
    </w:p>
    <w:p w:rsidR="00CB448B" w:rsidRPr="00F81C40" w:rsidRDefault="0092038F" w:rsidP="00CB448B">
      <w:pPr>
        <w:jc w:val="both"/>
      </w:pPr>
      <w:r w:rsidRPr="00F81C40">
        <w:rPr>
          <w:lang w:val="kk"/>
        </w:rPr>
        <w:t>050051, Алматы қ., Луганский көш., 54, № 2 коттедж</w:t>
      </w:r>
    </w:p>
    <w:p w:rsidR="00CB448B" w:rsidRPr="00F81C40" w:rsidRDefault="0092038F" w:rsidP="00CB448B">
      <w:pPr>
        <w:jc w:val="both"/>
        <w:rPr>
          <w:lang w:val="kk-KZ"/>
        </w:rPr>
      </w:pPr>
      <w:r w:rsidRPr="00F81C40">
        <w:rPr>
          <w:lang w:val="kk"/>
        </w:rPr>
        <w:t>Телефон: +7 727 2446183, 2446184, 2446185</w:t>
      </w:r>
    </w:p>
    <w:p w:rsidR="00863E13" w:rsidRPr="00F81C40" w:rsidRDefault="0092038F" w:rsidP="00CB448B">
      <w:pPr>
        <w:jc w:val="both"/>
        <w:rPr>
          <w:color w:val="0000FF"/>
          <w:u w:val="single"/>
        </w:rPr>
      </w:pPr>
      <w:r w:rsidRPr="00F81C40">
        <w:rPr>
          <w:lang w:val="kk"/>
        </w:rPr>
        <w:t xml:space="preserve">Электрондық пошта: </w:t>
      </w:r>
      <w:hyperlink r:id="rId9" w:history="1">
        <w:r w:rsidRPr="00F81C40">
          <w:rPr>
            <w:rStyle w:val="af2"/>
            <w:lang w:val="kk"/>
          </w:rPr>
          <w:t>Kazakhstan@berlin-chemie.com</w:t>
        </w:r>
      </w:hyperlink>
    </w:p>
    <w:p w:rsidR="00CB448B" w:rsidRPr="00F81C40" w:rsidRDefault="00CB448B" w:rsidP="00C4238D">
      <w:pPr>
        <w:autoSpaceDE w:val="0"/>
        <w:autoSpaceDN w:val="0"/>
        <w:jc w:val="both"/>
        <w:rPr>
          <w:b/>
          <w:lang w:val="uk-UA"/>
        </w:rPr>
      </w:pPr>
    </w:p>
    <w:p w:rsidR="008F5E41" w:rsidRPr="00F81C40" w:rsidRDefault="0092038F" w:rsidP="007D3BB0">
      <w:pPr>
        <w:autoSpaceDE w:val="0"/>
        <w:autoSpaceDN w:val="0"/>
        <w:spacing w:before="120"/>
        <w:jc w:val="both"/>
        <w:rPr>
          <w:b/>
          <w:lang w:val="uk-UA"/>
        </w:rPr>
      </w:pPr>
      <w:r w:rsidRPr="00F81C40">
        <w:rPr>
          <w:b/>
          <w:lang w:val="kk"/>
        </w:rPr>
        <w:t>8. ТІРКЕУ КУӘЛІГІНІҢ НӨМІРІ</w:t>
      </w:r>
    </w:p>
    <w:p w:rsidR="008F5E41" w:rsidRPr="00F81C40" w:rsidRDefault="0092038F" w:rsidP="00794FD6">
      <w:pPr>
        <w:spacing w:before="120"/>
        <w:jc w:val="both"/>
        <w:rPr>
          <w:lang w:val="uk-UA"/>
        </w:rPr>
      </w:pPr>
      <w:r w:rsidRPr="00F81C40">
        <w:rPr>
          <w:lang w:val="kk"/>
        </w:rPr>
        <w:t>ҚР-ДЗ-5№</w:t>
      </w:r>
      <w:r w:rsidRPr="00F81C40">
        <w:rPr>
          <w:color w:val="000000"/>
          <w:lang w:val="kk"/>
        </w:rPr>
        <w:t>024771</w:t>
      </w:r>
    </w:p>
    <w:p w:rsidR="00794FD6" w:rsidRPr="00F81C40" w:rsidRDefault="00794FD6" w:rsidP="00C4238D">
      <w:pPr>
        <w:contextualSpacing/>
        <w:jc w:val="both"/>
        <w:rPr>
          <w:lang w:val="uk-UA"/>
        </w:rPr>
      </w:pPr>
    </w:p>
    <w:p w:rsidR="007E09BA" w:rsidRPr="00F81C40" w:rsidRDefault="0092038F" w:rsidP="007D3BB0">
      <w:pPr>
        <w:autoSpaceDE w:val="0"/>
        <w:autoSpaceDN w:val="0"/>
        <w:spacing w:before="120" w:after="120"/>
        <w:jc w:val="both"/>
        <w:rPr>
          <w:b/>
          <w:lang w:val="uk-UA"/>
        </w:rPr>
      </w:pPr>
      <w:r w:rsidRPr="00F81C40">
        <w:rPr>
          <w:b/>
          <w:lang w:val="kk"/>
        </w:rPr>
        <w:t>9. БАСТАПҚЫ ТІРКЕУ (ТІРКЕУДІ, ҚАЙТА ТІРКЕУ</w:t>
      </w:r>
      <w:r w:rsidR="006B6585">
        <w:rPr>
          <w:b/>
          <w:lang w:val="kk"/>
        </w:rPr>
        <w:t>ДІ</w:t>
      </w:r>
      <w:r w:rsidR="006B6585" w:rsidRPr="006B6585">
        <w:rPr>
          <w:b/>
          <w:lang w:val="kk"/>
        </w:rPr>
        <w:t xml:space="preserve"> </w:t>
      </w:r>
      <w:bookmarkStart w:id="5" w:name="_GoBack"/>
      <w:bookmarkEnd w:id="5"/>
      <w:r w:rsidR="006B6585" w:rsidRPr="00F81C40">
        <w:rPr>
          <w:b/>
          <w:lang w:val="kk"/>
        </w:rPr>
        <w:t>РАСТАУ</w:t>
      </w:r>
      <w:r w:rsidRPr="00F81C40">
        <w:rPr>
          <w:b/>
          <w:lang w:val="kk"/>
        </w:rPr>
        <w:t>) КҮНІ</w:t>
      </w:r>
    </w:p>
    <w:p w:rsidR="004F692B" w:rsidRPr="00F81C40" w:rsidRDefault="0092038F" w:rsidP="00C4238D">
      <w:pPr>
        <w:contextualSpacing/>
        <w:jc w:val="both"/>
        <w:rPr>
          <w:rFonts w:asciiTheme="minorHAnsi" w:hAnsiTheme="minorHAnsi"/>
          <w:lang w:val="uk-UA"/>
        </w:rPr>
      </w:pPr>
      <w:r w:rsidRPr="00F81C40">
        <w:rPr>
          <w:rFonts w:eastAsia="Microsoft Sans Serif"/>
          <w:lang w:val="kk" w:bidi="ru-RU"/>
        </w:rPr>
        <w:t>Бірінші тіркеу күні: 05 қазан 2020 ж.</w:t>
      </w:r>
    </w:p>
    <w:p w:rsidR="007D3BB0" w:rsidRPr="00F81C40" w:rsidRDefault="0092038F" w:rsidP="007D3BB0">
      <w:pPr>
        <w:pStyle w:val="Style5"/>
        <w:widowControl/>
        <w:tabs>
          <w:tab w:val="left" w:pos="7371"/>
        </w:tabs>
        <w:spacing w:line="240" w:lineRule="auto"/>
        <w:rPr>
          <w:rFonts w:eastAsia="Microsoft Sans Serif"/>
          <w:lang w:val="uk-UA" w:bidi="ru-RU"/>
        </w:rPr>
      </w:pPr>
      <w:r w:rsidRPr="00F81C40">
        <w:rPr>
          <w:rFonts w:eastAsia="Microsoft Sans Serif"/>
          <w:lang w:val="kk" w:bidi="ru-RU"/>
        </w:rPr>
        <w:t xml:space="preserve">Тіркеу (қайта тіркеу) соңғы  расталған күн: </w:t>
      </w:r>
    </w:p>
    <w:p w:rsidR="007E09BA" w:rsidRPr="00F81C40" w:rsidRDefault="007E09BA" w:rsidP="00C4238D">
      <w:pPr>
        <w:contextualSpacing/>
        <w:jc w:val="both"/>
        <w:rPr>
          <w:lang w:val="uk-UA"/>
        </w:rPr>
      </w:pPr>
    </w:p>
    <w:p w:rsidR="007E09BA" w:rsidRPr="00F81C40" w:rsidRDefault="0092038F" w:rsidP="007D3BB0">
      <w:pPr>
        <w:autoSpaceDE w:val="0"/>
        <w:autoSpaceDN w:val="0"/>
        <w:spacing w:before="120" w:after="120"/>
        <w:jc w:val="both"/>
        <w:rPr>
          <w:b/>
          <w:lang w:val="uk-UA"/>
        </w:rPr>
      </w:pPr>
      <w:r w:rsidRPr="00F81C40">
        <w:rPr>
          <w:b/>
          <w:lang w:val="kk"/>
        </w:rPr>
        <w:t>10. МӘТІН ҚАЙТА ҚАРАЛҒАН КҮН</w:t>
      </w:r>
    </w:p>
    <w:p w:rsidR="007D3BB0" w:rsidRPr="00150754" w:rsidRDefault="0092038F" w:rsidP="007D3BB0">
      <w:pPr>
        <w:jc w:val="both"/>
        <w:rPr>
          <w:rFonts w:eastAsia="Microsoft Sans Serif"/>
          <w:lang w:val="uk-UA" w:bidi="ru-RU"/>
        </w:rPr>
      </w:pPr>
      <w:r w:rsidRPr="00F81C40">
        <w:rPr>
          <w:rFonts w:eastAsia="TimesNewRomanPSMT"/>
          <w:lang w:val="kk"/>
        </w:rPr>
        <w:t xml:space="preserve">Дәрілік препараттың жалпы сипаттамасын ресми сайттан қарауға болады </w:t>
      </w:r>
      <w:hyperlink r:id="rId10" w:history="1">
        <w:r w:rsidRPr="00F81C40">
          <w:rPr>
            <w:rStyle w:val="af2"/>
            <w:lang w:val="kk"/>
          </w:rPr>
          <w:t>http://www.ndda.kz</w:t>
        </w:r>
      </w:hyperlink>
      <w:r w:rsidRPr="0005312C">
        <w:rPr>
          <w:rFonts w:eastAsia="TimesNewRomanPSMT"/>
          <w:lang w:val="kk"/>
        </w:rPr>
        <w:t xml:space="preserve"> </w:t>
      </w:r>
    </w:p>
    <w:p w:rsidR="007E09BA" w:rsidRDefault="007E09BA" w:rsidP="00C4238D">
      <w:pPr>
        <w:contextualSpacing/>
        <w:jc w:val="both"/>
        <w:rPr>
          <w:lang w:val="uk-UA"/>
        </w:rPr>
      </w:pPr>
    </w:p>
    <w:sectPr w:rsidR="007E09BA" w:rsidSect="00852EF7">
      <w:headerReference w:type="default" r:id="rId11"/>
      <w:footerReference w:type="even" r:id="rId12"/>
      <w:footerReference w:type="default" r:id="rId13"/>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452E" w:rsidRDefault="0072452E">
      <w:r>
        <w:separator/>
      </w:r>
    </w:p>
  </w:endnote>
  <w:endnote w:type="continuationSeparator" w:id="0">
    <w:p w:rsidR="0072452E" w:rsidRDefault="00724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TimesNewRomanPSMT">
    <w:altName w:val="MS Gothic"/>
    <w:panose1 w:val="020B0604020202020204"/>
    <w:charset w:val="80"/>
    <w:family w:val="auto"/>
    <w:notTrueType/>
    <w:pitch w:val="default"/>
    <w:sig w:usb0="00000201" w:usb1="08070000" w:usb2="00000010" w:usb3="00000000" w:csb0="00020004"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16CE" w:rsidRDefault="0092038F" w:rsidP="0022095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8A16CE" w:rsidRDefault="008A16CE" w:rsidP="00220954">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16CE" w:rsidRDefault="008A16CE" w:rsidP="00220954">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452E" w:rsidRDefault="0072452E">
      <w:r>
        <w:separator/>
      </w:r>
    </w:p>
  </w:footnote>
  <w:footnote w:type="continuationSeparator" w:id="0">
    <w:p w:rsidR="0072452E" w:rsidRDefault="007245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7586" w:rsidRDefault="0092038F">
    <w:pPr>
      <w:pStyle w:val="ae"/>
    </w:pPr>
    <w:r>
      <w:rPr>
        <w:noProof/>
      </w:rPr>
      <mc:AlternateContent>
        <mc:Choice Requires="wps">
          <w:drawing>
            <wp:anchor distT="0" distB="0" distL="114300" distR="114300" simplePos="0" relativeHeight="251660288" behindDoc="0" locked="0" layoutInCell="1" allowOverlap="1">
              <wp:simplePos x="0" y="0"/>
              <wp:positionH relativeFrom="column">
                <wp:posOffset>6099175</wp:posOffset>
              </wp:positionH>
              <wp:positionV relativeFrom="paragraph">
                <wp:posOffset>618998</wp:posOffset>
              </wp:positionV>
              <wp:extent cx="381000" cy="3742246"/>
              <wp:effectExtent l="0" t="0" r="0" b="0"/>
              <wp:wrapNone/>
              <wp:docPr id="3" name="Поле 3"/>
              <wp:cNvGraphicFramePr/>
              <a:graphic xmlns:a="http://schemas.openxmlformats.org/drawingml/2006/main">
                <a:graphicData uri="http://schemas.microsoft.com/office/word/2010/wordprocessingShape">
                  <wps:wsp>
                    <wps:cNvSpPr txBox="1"/>
                    <wps:spPr>
                      <a:xfrm>
                        <a:off x="0" y="0"/>
                        <a:ext cx="381000" cy="3742246"/>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BC35AC" w:rsidRPr="00BC35AC" w:rsidRDefault="0092038F">
                          <w:pPr>
                            <w:rPr>
                              <w:color w:val="0C0000"/>
                              <w:sz w:val="14"/>
                            </w:rPr>
                          </w:pPr>
                          <w:r>
                            <w:rPr>
                              <w:color w:val="0C0000"/>
                              <w:sz w:val="14"/>
                            </w:rPr>
                            <w:t xml:space="preserve">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wps:bodyPr>
                  </wps:wsp>
                </a:graphicData>
              </a:graphic>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480.25pt;margin-top:48.75pt;width:30pt;height:294.6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" filled="f" stroked="f" strokeweight=".5pt">
              <v:textbox style="layout-flow:vertical;mso-layout-flow-alt:bottom-to-top">
                <w:txbxContent>
                  <w:p w:rsidR="00BC35AC" w:rsidRPr="00BC35AC" w:rsidRDefault="0092038F">
                    <w:pPr>
                      <w:rPr>
                        <w:color w:val="0C0000"/>
                        <w:sz w:val="14"/>
                      </w:rPr>
                    </w:pPr>
                    <w:r>
                      <w:rPr>
                        <w:color w:val="0C0000"/>
                        <w:sz w:val="14"/>
                      </w:rPr>
                      <w:t xml:space="preserve"> </w:t>
                    </w:r>
                  </w:p>
                </w:txbxContent>
              </v:textbox>
            </v:shape>
          </w:pict>
        </mc:Fallback>
      </mc:AlternateContent>
    </w:r>
    <w:r w:rsidR="008856CD">
      <w:rPr>
        <w:noProof/>
      </w:rPr>
      <mc:AlternateContent>
        <mc:Choice Requires="wps">
          <w:drawing>
            <wp:anchor distT="0" distB="0" distL="114300" distR="114300" simplePos="0" relativeHeight="251658240" behindDoc="0" locked="0" layoutInCell="1" allowOverlap="1">
              <wp:simplePos x="0" y="0"/>
              <wp:positionH relativeFrom="column">
                <wp:posOffset>6099175</wp:posOffset>
              </wp:positionH>
              <wp:positionV relativeFrom="paragraph">
                <wp:posOffset>619125</wp:posOffset>
              </wp:positionV>
              <wp:extent cx="381000" cy="8018780"/>
              <wp:effectExtent l="0" t="2540"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57586" w:rsidRPr="00B57586" w:rsidRDefault="0092038F">
                          <w:pPr>
                            <w:rPr>
                              <w:color w:val="0C0000"/>
                              <w:sz w:val="14"/>
                            </w:rPr>
                          </w:pPr>
                          <w:r>
                            <w:rPr>
                              <w:color w:val="0C0000"/>
                              <w:sz w:val="14"/>
                            </w:rPr>
                            <w:t xml:space="preserve">  </w:t>
                          </w:r>
                        </w:p>
                      </w:txbxContent>
                    </wps:txbx>
                    <wps:bodyPr rot="0" vert="vert270"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margin-left:480.25pt;margin-top:48.75pt;width:30pt;height:631.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" stroked="f">
              <v:textbox style="layout-flow:vertical;mso-layout-flow-alt:bottom-to-top">
                <w:txbxContent>
                  <w:p w:rsidR="00B57586" w:rsidRPr="00B57586" w:rsidRDefault="0092038F">
                    <w:pPr>
                      <w:rPr>
                        <w:color w:val="0C0000"/>
                        <w:sz w:val="14"/>
                      </w:rPr>
                    </w:pPr>
                    <w:r>
                      <w:rPr>
                        <w:color w:val="0C0000"/>
                        <w:sz w:val="14"/>
                      </w:rPr>
                      <w:t xml:space="preserve">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0000001"/>
    <w:multiLevelType w:val="hybridMultilevel"/>
    <w:tmpl w:val="00000000"/>
    <w:lvl w:ilvl="0" w:tplc="1CA8C084">
      <w:start w:val="1"/>
      <w:numFmt w:val="bullet"/>
      <w:lvlText w:val="-"/>
      <w:lvlJc w:val="left"/>
      <w:pPr>
        <w:ind w:left="836" w:hanging="360"/>
      </w:pPr>
      <w:rPr>
        <w:rFonts w:ascii="Times New Roman" w:eastAsia="Times New Roman" w:hAnsi="Times New Roman" w:hint="default"/>
        <w:w w:val="100"/>
        <w:sz w:val="22"/>
        <w:szCs w:val="22"/>
      </w:rPr>
    </w:lvl>
    <w:lvl w:ilvl="1" w:tplc="09BA8C16">
      <w:start w:val="1"/>
      <w:numFmt w:val="bullet"/>
      <w:lvlText w:val="•"/>
      <w:lvlJc w:val="left"/>
      <w:pPr>
        <w:ind w:left="1728" w:hanging="360"/>
      </w:pPr>
      <w:rPr>
        <w:rFonts w:hint="default"/>
      </w:rPr>
    </w:lvl>
    <w:lvl w:ilvl="2" w:tplc="A20875F4">
      <w:start w:val="1"/>
      <w:numFmt w:val="bullet"/>
      <w:lvlText w:val="•"/>
      <w:lvlJc w:val="left"/>
      <w:pPr>
        <w:ind w:left="2616" w:hanging="360"/>
      </w:pPr>
      <w:rPr>
        <w:rFonts w:hint="default"/>
      </w:rPr>
    </w:lvl>
    <w:lvl w:ilvl="3" w:tplc="AE4403AE">
      <w:start w:val="1"/>
      <w:numFmt w:val="bullet"/>
      <w:lvlText w:val="•"/>
      <w:lvlJc w:val="left"/>
      <w:pPr>
        <w:ind w:left="3504" w:hanging="360"/>
      </w:pPr>
      <w:rPr>
        <w:rFonts w:hint="default"/>
      </w:rPr>
    </w:lvl>
    <w:lvl w:ilvl="4" w:tplc="A8320FD8">
      <w:start w:val="1"/>
      <w:numFmt w:val="bullet"/>
      <w:lvlText w:val="•"/>
      <w:lvlJc w:val="left"/>
      <w:pPr>
        <w:ind w:left="4392" w:hanging="360"/>
      </w:pPr>
      <w:rPr>
        <w:rFonts w:hint="default"/>
      </w:rPr>
    </w:lvl>
    <w:lvl w:ilvl="5" w:tplc="2BFE2D24">
      <w:start w:val="1"/>
      <w:numFmt w:val="bullet"/>
      <w:lvlText w:val="•"/>
      <w:lvlJc w:val="left"/>
      <w:pPr>
        <w:ind w:left="5280" w:hanging="360"/>
      </w:pPr>
      <w:rPr>
        <w:rFonts w:hint="default"/>
      </w:rPr>
    </w:lvl>
    <w:lvl w:ilvl="6" w:tplc="1380750C">
      <w:start w:val="1"/>
      <w:numFmt w:val="bullet"/>
      <w:lvlText w:val="•"/>
      <w:lvlJc w:val="left"/>
      <w:pPr>
        <w:ind w:left="6168" w:hanging="360"/>
      </w:pPr>
      <w:rPr>
        <w:rFonts w:hint="default"/>
      </w:rPr>
    </w:lvl>
    <w:lvl w:ilvl="7" w:tplc="C9AC4E8C">
      <w:start w:val="1"/>
      <w:numFmt w:val="bullet"/>
      <w:lvlText w:val="•"/>
      <w:lvlJc w:val="left"/>
      <w:pPr>
        <w:ind w:left="7056" w:hanging="360"/>
      </w:pPr>
      <w:rPr>
        <w:rFonts w:hint="default"/>
      </w:rPr>
    </w:lvl>
    <w:lvl w:ilvl="8" w:tplc="C90EC50A">
      <w:start w:val="1"/>
      <w:numFmt w:val="bullet"/>
      <w:lvlText w:val="•"/>
      <w:lvlJc w:val="left"/>
      <w:pPr>
        <w:ind w:left="7944" w:hanging="360"/>
      </w:pPr>
      <w:rPr>
        <w:rFonts w:hint="default"/>
      </w:rPr>
    </w:lvl>
  </w:abstractNum>
  <w:abstractNum w:abstractNumId="2" w15:restartNumberingAfterBreak="0">
    <w:nsid w:val="00000002"/>
    <w:multiLevelType w:val="hybridMultilevel"/>
    <w:tmpl w:val="00000000"/>
    <w:lvl w:ilvl="0" w:tplc="26C222F8">
      <w:start w:val="1"/>
      <w:numFmt w:val="bullet"/>
      <w:lvlText w:val="-"/>
      <w:lvlJc w:val="left"/>
      <w:pPr>
        <w:ind w:left="836" w:hanging="360"/>
      </w:pPr>
      <w:rPr>
        <w:rFonts w:ascii="Times New Roman" w:eastAsia="Times New Roman" w:hAnsi="Times New Roman" w:hint="default"/>
        <w:w w:val="100"/>
        <w:sz w:val="22"/>
        <w:szCs w:val="22"/>
      </w:rPr>
    </w:lvl>
    <w:lvl w:ilvl="1" w:tplc="C71C149A">
      <w:start w:val="1"/>
      <w:numFmt w:val="bullet"/>
      <w:lvlText w:val="•"/>
      <w:lvlJc w:val="left"/>
      <w:pPr>
        <w:ind w:left="1728" w:hanging="360"/>
      </w:pPr>
      <w:rPr>
        <w:rFonts w:hint="default"/>
      </w:rPr>
    </w:lvl>
    <w:lvl w:ilvl="2" w:tplc="CF7E8978">
      <w:start w:val="1"/>
      <w:numFmt w:val="bullet"/>
      <w:lvlText w:val="•"/>
      <w:lvlJc w:val="left"/>
      <w:pPr>
        <w:ind w:left="2616" w:hanging="360"/>
      </w:pPr>
      <w:rPr>
        <w:rFonts w:hint="default"/>
      </w:rPr>
    </w:lvl>
    <w:lvl w:ilvl="3" w:tplc="33744180">
      <w:start w:val="1"/>
      <w:numFmt w:val="bullet"/>
      <w:lvlText w:val="•"/>
      <w:lvlJc w:val="left"/>
      <w:pPr>
        <w:ind w:left="3504" w:hanging="360"/>
      </w:pPr>
      <w:rPr>
        <w:rFonts w:hint="default"/>
      </w:rPr>
    </w:lvl>
    <w:lvl w:ilvl="4" w:tplc="3D2E631E">
      <w:start w:val="1"/>
      <w:numFmt w:val="bullet"/>
      <w:lvlText w:val="•"/>
      <w:lvlJc w:val="left"/>
      <w:pPr>
        <w:ind w:left="4392" w:hanging="360"/>
      </w:pPr>
      <w:rPr>
        <w:rFonts w:hint="default"/>
      </w:rPr>
    </w:lvl>
    <w:lvl w:ilvl="5" w:tplc="0976690A">
      <w:start w:val="1"/>
      <w:numFmt w:val="bullet"/>
      <w:lvlText w:val="•"/>
      <w:lvlJc w:val="left"/>
      <w:pPr>
        <w:ind w:left="5280" w:hanging="360"/>
      </w:pPr>
      <w:rPr>
        <w:rFonts w:hint="default"/>
      </w:rPr>
    </w:lvl>
    <w:lvl w:ilvl="6" w:tplc="09B01262">
      <w:start w:val="1"/>
      <w:numFmt w:val="bullet"/>
      <w:lvlText w:val="•"/>
      <w:lvlJc w:val="left"/>
      <w:pPr>
        <w:ind w:left="6168" w:hanging="360"/>
      </w:pPr>
      <w:rPr>
        <w:rFonts w:hint="default"/>
      </w:rPr>
    </w:lvl>
    <w:lvl w:ilvl="7" w:tplc="8D50AEF8">
      <w:start w:val="1"/>
      <w:numFmt w:val="bullet"/>
      <w:lvlText w:val="•"/>
      <w:lvlJc w:val="left"/>
      <w:pPr>
        <w:ind w:left="7056" w:hanging="360"/>
      </w:pPr>
      <w:rPr>
        <w:rFonts w:hint="default"/>
      </w:rPr>
    </w:lvl>
    <w:lvl w:ilvl="8" w:tplc="10002D5E">
      <w:start w:val="1"/>
      <w:numFmt w:val="bullet"/>
      <w:lvlText w:val="•"/>
      <w:lvlJc w:val="left"/>
      <w:pPr>
        <w:ind w:left="7944" w:hanging="360"/>
      </w:pPr>
      <w:rPr>
        <w:rFonts w:hint="default"/>
      </w:rPr>
    </w:lvl>
  </w:abstractNum>
  <w:abstractNum w:abstractNumId="3" w15:restartNumberingAfterBreak="0">
    <w:nsid w:val="00000003"/>
    <w:multiLevelType w:val="hybridMultilevel"/>
    <w:tmpl w:val="00000000"/>
    <w:lvl w:ilvl="0" w:tplc="5A1A0AC4">
      <w:start w:val="1"/>
      <w:numFmt w:val="bullet"/>
      <w:lvlText w:val="-"/>
      <w:lvlJc w:val="left"/>
      <w:pPr>
        <w:ind w:left="836" w:hanging="360"/>
      </w:pPr>
      <w:rPr>
        <w:rFonts w:ascii="Times New Roman" w:eastAsia="Times New Roman" w:hAnsi="Times New Roman" w:hint="default"/>
        <w:w w:val="100"/>
        <w:sz w:val="22"/>
        <w:szCs w:val="22"/>
      </w:rPr>
    </w:lvl>
    <w:lvl w:ilvl="1" w:tplc="7840B242">
      <w:start w:val="1"/>
      <w:numFmt w:val="bullet"/>
      <w:lvlText w:val="•"/>
      <w:lvlJc w:val="left"/>
      <w:pPr>
        <w:ind w:left="1720" w:hanging="360"/>
      </w:pPr>
      <w:rPr>
        <w:rFonts w:hint="default"/>
      </w:rPr>
    </w:lvl>
    <w:lvl w:ilvl="2" w:tplc="154C67CE">
      <w:start w:val="1"/>
      <w:numFmt w:val="bullet"/>
      <w:lvlText w:val="•"/>
      <w:lvlJc w:val="left"/>
      <w:pPr>
        <w:ind w:left="2600" w:hanging="360"/>
      </w:pPr>
      <w:rPr>
        <w:rFonts w:hint="default"/>
      </w:rPr>
    </w:lvl>
    <w:lvl w:ilvl="3" w:tplc="E1D41562">
      <w:start w:val="1"/>
      <w:numFmt w:val="bullet"/>
      <w:lvlText w:val="•"/>
      <w:lvlJc w:val="left"/>
      <w:pPr>
        <w:ind w:left="3480" w:hanging="360"/>
      </w:pPr>
      <w:rPr>
        <w:rFonts w:hint="default"/>
      </w:rPr>
    </w:lvl>
    <w:lvl w:ilvl="4" w:tplc="B9FA571C">
      <w:start w:val="1"/>
      <w:numFmt w:val="bullet"/>
      <w:lvlText w:val="•"/>
      <w:lvlJc w:val="left"/>
      <w:pPr>
        <w:ind w:left="4360" w:hanging="360"/>
      </w:pPr>
      <w:rPr>
        <w:rFonts w:hint="default"/>
      </w:rPr>
    </w:lvl>
    <w:lvl w:ilvl="5" w:tplc="3E4C448E">
      <w:start w:val="1"/>
      <w:numFmt w:val="bullet"/>
      <w:lvlText w:val="•"/>
      <w:lvlJc w:val="left"/>
      <w:pPr>
        <w:ind w:left="5240" w:hanging="360"/>
      </w:pPr>
      <w:rPr>
        <w:rFonts w:hint="default"/>
      </w:rPr>
    </w:lvl>
    <w:lvl w:ilvl="6" w:tplc="8918CBA4">
      <w:start w:val="1"/>
      <w:numFmt w:val="bullet"/>
      <w:lvlText w:val="•"/>
      <w:lvlJc w:val="left"/>
      <w:pPr>
        <w:ind w:left="6120" w:hanging="360"/>
      </w:pPr>
      <w:rPr>
        <w:rFonts w:hint="default"/>
      </w:rPr>
    </w:lvl>
    <w:lvl w:ilvl="7" w:tplc="CF5EEB80">
      <w:start w:val="1"/>
      <w:numFmt w:val="bullet"/>
      <w:lvlText w:val="•"/>
      <w:lvlJc w:val="left"/>
      <w:pPr>
        <w:ind w:left="7000" w:hanging="360"/>
      </w:pPr>
      <w:rPr>
        <w:rFonts w:hint="default"/>
      </w:rPr>
    </w:lvl>
    <w:lvl w:ilvl="8" w:tplc="19AE90F8">
      <w:start w:val="1"/>
      <w:numFmt w:val="bullet"/>
      <w:lvlText w:val="•"/>
      <w:lvlJc w:val="left"/>
      <w:pPr>
        <w:ind w:left="7880" w:hanging="360"/>
      </w:pPr>
      <w:rPr>
        <w:rFonts w:hint="default"/>
      </w:rPr>
    </w:lvl>
  </w:abstractNum>
  <w:abstractNum w:abstractNumId="4" w15:restartNumberingAfterBreak="0">
    <w:nsid w:val="00000004"/>
    <w:multiLevelType w:val="hybridMultilevel"/>
    <w:tmpl w:val="00000000"/>
    <w:lvl w:ilvl="0" w:tplc="805477AA">
      <w:start w:val="1"/>
      <w:numFmt w:val="decimal"/>
      <w:lvlText w:val="%1."/>
      <w:lvlJc w:val="left"/>
      <w:pPr>
        <w:ind w:left="836" w:hanging="360"/>
      </w:pPr>
      <w:rPr>
        <w:rFonts w:ascii="Times New Roman" w:eastAsia="Times New Roman" w:hAnsi="Times New Roman" w:hint="default"/>
        <w:w w:val="100"/>
        <w:sz w:val="22"/>
        <w:szCs w:val="22"/>
      </w:rPr>
    </w:lvl>
    <w:lvl w:ilvl="1" w:tplc="2A1603DE">
      <w:start w:val="1"/>
      <w:numFmt w:val="bullet"/>
      <w:lvlText w:val="•"/>
      <w:lvlJc w:val="left"/>
      <w:pPr>
        <w:ind w:left="1722" w:hanging="360"/>
      </w:pPr>
      <w:rPr>
        <w:rFonts w:hint="default"/>
      </w:rPr>
    </w:lvl>
    <w:lvl w:ilvl="2" w:tplc="C74C69B0">
      <w:start w:val="1"/>
      <w:numFmt w:val="bullet"/>
      <w:lvlText w:val="•"/>
      <w:lvlJc w:val="left"/>
      <w:pPr>
        <w:ind w:left="2604" w:hanging="360"/>
      </w:pPr>
      <w:rPr>
        <w:rFonts w:hint="default"/>
      </w:rPr>
    </w:lvl>
    <w:lvl w:ilvl="3" w:tplc="2668BFF0">
      <w:start w:val="1"/>
      <w:numFmt w:val="bullet"/>
      <w:lvlText w:val="•"/>
      <w:lvlJc w:val="left"/>
      <w:pPr>
        <w:ind w:left="3486" w:hanging="360"/>
      </w:pPr>
      <w:rPr>
        <w:rFonts w:hint="default"/>
      </w:rPr>
    </w:lvl>
    <w:lvl w:ilvl="4" w:tplc="0584144C">
      <w:start w:val="1"/>
      <w:numFmt w:val="bullet"/>
      <w:lvlText w:val="•"/>
      <w:lvlJc w:val="left"/>
      <w:pPr>
        <w:ind w:left="4368" w:hanging="360"/>
      </w:pPr>
      <w:rPr>
        <w:rFonts w:hint="default"/>
      </w:rPr>
    </w:lvl>
    <w:lvl w:ilvl="5" w:tplc="FA20450C">
      <w:start w:val="1"/>
      <w:numFmt w:val="bullet"/>
      <w:lvlText w:val="•"/>
      <w:lvlJc w:val="left"/>
      <w:pPr>
        <w:ind w:left="5250" w:hanging="360"/>
      </w:pPr>
      <w:rPr>
        <w:rFonts w:hint="default"/>
      </w:rPr>
    </w:lvl>
    <w:lvl w:ilvl="6" w:tplc="2D0C8126">
      <w:start w:val="1"/>
      <w:numFmt w:val="bullet"/>
      <w:lvlText w:val="•"/>
      <w:lvlJc w:val="left"/>
      <w:pPr>
        <w:ind w:left="6132" w:hanging="360"/>
      </w:pPr>
      <w:rPr>
        <w:rFonts w:hint="default"/>
      </w:rPr>
    </w:lvl>
    <w:lvl w:ilvl="7" w:tplc="08724802">
      <w:start w:val="1"/>
      <w:numFmt w:val="bullet"/>
      <w:lvlText w:val="•"/>
      <w:lvlJc w:val="left"/>
      <w:pPr>
        <w:ind w:left="7014" w:hanging="360"/>
      </w:pPr>
      <w:rPr>
        <w:rFonts w:hint="default"/>
      </w:rPr>
    </w:lvl>
    <w:lvl w:ilvl="8" w:tplc="CB38DDA8">
      <w:start w:val="1"/>
      <w:numFmt w:val="bullet"/>
      <w:lvlText w:val="•"/>
      <w:lvlJc w:val="left"/>
      <w:pPr>
        <w:ind w:left="7896" w:hanging="360"/>
      </w:pPr>
      <w:rPr>
        <w:rFonts w:hint="default"/>
      </w:rPr>
    </w:lvl>
  </w:abstractNum>
  <w:abstractNum w:abstractNumId="5" w15:restartNumberingAfterBreak="0">
    <w:nsid w:val="00EE4885"/>
    <w:multiLevelType w:val="multilevel"/>
    <w:tmpl w:val="BE1CEC4A"/>
    <w:lvl w:ilvl="0">
      <w:start w:val="1"/>
      <w:numFmt w:val="decimal"/>
      <w:lvlText w:val="%1."/>
      <w:lvlJc w:val="left"/>
      <w:pPr>
        <w:ind w:left="822" w:hanging="706"/>
      </w:pPr>
      <w:rPr>
        <w:rFonts w:ascii="Times New Roman" w:eastAsia="Times New Roman" w:hAnsi="Times New Roman" w:hint="default"/>
        <w:b/>
        <w:bCs/>
        <w:w w:val="100"/>
        <w:sz w:val="22"/>
        <w:szCs w:val="22"/>
      </w:rPr>
    </w:lvl>
    <w:lvl w:ilvl="1">
      <w:start w:val="1"/>
      <w:numFmt w:val="decimal"/>
      <w:lvlText w:val="%1.%2"/>
      <w:lvlJc w:val="left"/>
      <w:pPr>
        <w:ind w:left="822" w:hanging="706"/>
      </w:pPr>
      <w:rPr>
        <w:rFonts w:ascii="Times New Roman" w:eastAsia="Times New Roman" w:hAnsi="Times New Roman" w:hint="default"/>
        <w:b/>
        <w:bCs/>
        <w:w w:val="100"/>
        <w:sz w:val="22"/>
        <w:szCs w:val="22"/>
      </w:rPr>
    </w:lvl>
    <w:lvl w:ilvl="2">
      <w:start w:val="1"/>
      <w:numFmt w:val="bullet"/>
      <w:lvlText w:val="●"/>
      <w:lvlJc w:val="left"/>
      <w:pPr>
        <w:ind w:left="836" w:hanging="360"/>
      </w:pPr>
      <w:rPr>
        <w:rFonts w:ascii="Arial" w:eastAsia="Arial" w:hAnsi="Arial" w:hint="default"/>
        <w:w w:val="76"/>
        <w:sz w:val="22"/>
        <w:szCs w:val="22"/>
      </w:rPr>
    </w:lvl>
    <w:lvl w:ilvl="3">
      <w:start w:val="1"/>
      <w:numFmt w:val="bullet"/>
      <w:lvlText w:val="•"/>
      <w:lvlJc w:val="left"/>
      <w:pPr>
        <w:ind w:left="2804" w:hanging="360"/>
      </w:pPr>
      <w:rPr>
        <w:rFonts w:hint="default"/>
      </w:rPr>
    </w:lvl>
    <w:lvl w:ilvl="4">
      <w:start w:val="1"/>
      <w:numFmt w:val="bullet"/>
      <w:lvlText w:val="•"/>
      <w:lvlJc w:val="left"/>
      <w:pPr>
        <w:ind w:left="3786" w:hanging="360"/>
      </w:pPr>
      <w:rPr>
        <w:rFonts w:hint="default"/>
      </w:rPr>
    </w:lvl>
    <w:lvl w:ilvl="5">
      <w:start w:val="1"/>
      <w:numFmt w:val="bullet"/>
      <w:lvlText w:val="•"/>
      <w:lvlJc w:val="left"/>
      <w:pPr>
        <w:ind w:left="4768" w:hanging="360"/>
      </w:pPr>
      <w:rPr>
        <w:rFonts w:hint="default"/>
      </w:rPr>
    </w:lvl>
    <w:lvl w:ilvl="6">
      <w:start w:val="1"/>
      <w:numFmt w:val="bullet"/>
      <w:lvlText w:val="•"/>
      <w:lvlJc w:val="left"/>
      <w:pPr>
        <w:ind w:left="5751" w:hanging="360"/>
      </w:pPr>
      <w:rPr>
        <w:rFonts w:hint="default"/>
      </w:rPr>
    </w:lvl>
    <w:lvl w:ilvl="7">
      <w:start w:val="1"/>
      <w:numFmt w:val="bullet"/>
      <w:lvlText w:val="•"/>
      <w:lvlJc w:val="left"/>
      <w:pPr>
        <w:ind w:left="6733" w:hanging="360"/>
      </w:pPr>
      <w:rPr>
        <w:rFonts w:hint="default"/>
      </w:rPr>
    </w:lvl>
    <w:lvl w:ilvl="8">
      <w:start w:val="1"/>
      <w:numFmt w:val="bullet"/>
      <w:lvlText w:val="•"/>
      <w:lvlJc w:val="left"/>
      <w:pPr>
        <w:ind w:left="7715" w:hanging="360"/>
      </w:pPr>
      <w:rPr>
        <w:rFonts w:hint="default"/>
      </w:rPr>
    </w:lvl>
  </w:abstractNum>
  <w:abstractNum w:abstractNumId="6" w15:restartNumberingAfterBreak="0">
    <w:nsid w:val="25EC0AE2"/>
    <w:multiLevelType w:val="hybridMultilevel"/>
    <w:tmpl w:val="49800BF2"/>
    <w:lvl w:ilvl="0" w:tplc="3C70FBE4">
      <w:start w:val="1"/>
      <w:numFmt w:val="decimal"/>
      <w:lvlText w:val="%1."/>
      <w:lvlJc w:val="left"/>
      <w:pPr>
        <w:ind w:left="102" w:hanging="360"/>
      </w:pPr>
      <w:rPr>
        <w:rFonts w:ascii="Times New Roman" w:eastAsia="Times New Roman" w:hAnsi="Times New Roman" w:cs="Times New Roman" w:hint="default"/>
        <w:w w:val="100"/>
        <w:sz w:val="28"/>
        <w:szCs w:val="28"/>
      </w:rPr>
    </w:lvl>
    <w:lvl w:ilvl="1" w:tplc="E77873FE">
      <w:numFmt w:val="bullet"/>
      <w:lvlText w:val="•"/>
      <w:lvlJc w:val="left"/>
      <w:pPr>
        <w:ind w:left="1020" w:hanging="360"/>
      </w:pPr>
      <w:rPr>
        <w:rFonts w:hint="default"/>
      </w:rPr>
    </w:lvl>
    <w:lvl w:ilvl="2" w:tplc="769CBF80">
      <w:numFmt w:val="bullet"/>
      <w:lvlText w:val="•"/>
      <w:lvlJc w:val="left"/>
      <w:pPr>
        <w:ind w:left="1941" w:hanging="360"/>
      </w:pPr>
      <w:rPr>
        <w:rFonts w:hint="default"/>
      </w:rPr>
    </w:lvl>
    <w:lvl w:ilvl="3" w:tplc="2968CEFC">
      <w:numFmt w:val="bullet"/>
      <w:lvlText w:val="•"/>
      <w:lvlJc w:val="left"/>
      <w:pPr>
        <w:ind w:left="2861" w:hanging="360"/>
      </w:pPr>
      <w:rPr>
        <w:rFonts w:hint="default"/>
      </w:rPr>
    </w:lvl>
    <w:lvl w:ilvl="4" w:tplc="3EE8B800">
      <w:numFmt w:val="bullet"/>
      <w:lvlText w:val="•"/>
      <w:lvlJc w:val="left"/>
      <w:pPr>
        <w:ind w:left="3782" w:hanging="360"/>
      </w:pPr>
      <w:rPr>
        <w:rFonts w:hint="default"/>
      </w:rPr>
    </w:lvl>
    <w:lvl w:ilvl="5" w:tplc="7E482E1A">
      <w:numFmt w:val="bullet"/>
      <w:lvlText w:val="•"/>
      <w:lvlJc w:val="left"/>
      <w:pPr>
        <w:ind w:left="4703" w:hanging="360"/>
      </w:pPr>
      <w:rPr>
        <w:rFonts w:hint="default"/>
      </w:rPr>
    </w:lvl>
    <w:lvl w:ilvl="6" w:tplc="F4D64CD4">
      <w:numFmt w:val="bullet"/>
      <w:lvlText w:val="•"/>
      <w:lvlJc w:val="left"/>
      <w:pPr>
        <w:ind w:left="5623" w:hanging="360"/>
      </w:pPr>
      <w:rPr>
        <w:rFonts w:hint="default"/>
      </w:rPr>
    </w:lvl>
    <w:lvl w:ilvl="7" w:tplc="C5EECC0A">
      <w:numFmt w:val="bullet"/>
      <w:lvlText w:val="•"/>
      <w:lvlJc w:val="left"/>
      <w:pPr>
        <w:ind w:left="6544" w:hanging="360"/>
      </w:pPr>
      <w:rPr>
        <w:rFonts w:hint="default"/>
      </w:rPr>
    </w:lvl>
    <w:lvl w:ilvl="8" w:tplc="3E2CA462">
      <w:numFmt w:val="bullet"/>
      <w:lvlText w:val="•"/>
      <w:lvlJc w:val="left"/>
      <w:pPr>
        <w:ind w:left="7465" w:hanging="360"/>
      </w:pPr>
      <w:rPr>
        <w:rFonts w:hint="default"/>
      </w:rPr>
    </w:lvl>
  </w:abstractNum>
  <w:abstractNum w:abstractNumId="7" w15:restartNumberingAfterBreak="0">
    <w:nsid w:val="2F6023C6"/>
    <w:multiLevelType w:val="hybridMultilevel"/>
    <w:tmpl w:val="28048CD2"/>
    <w:lvl w:ilvl="0" w:tplc="08004ECA">
      <w:start w:val="1"/>
      <w:numFmt w:val="bullet"/>
      <w:lvlText w:val=""/>
      <w:lvlJc w:val="left"/>
      <w:pPr>
        <w:tabs>
          <w:tab w:val="num" w:pos="720"/>
        </w:tabs>
        <w:ind w:left="720" w:hanging="360"/>
      </w:pPr>
      <w:rPr>
        <w:rFonts w:ascii="Symbol" w:hAnsi="Symbol" w:hint="default"/>
      </w:rPr>
    </w:lvl>
    <w:lvl w:ilvl="1" w:tplc="F9DCFD4A" w:tentative="1">
      <w:start w:val="1"/>
      <w:numFmt w:val="bullet"/>
      <w:lvlText w:val="o"/>
      <w:lvlJc w:val="left"/>
      <w:pPr>
        <w:tabs>
          <w:tab w:val="num" w:pos="1440"/>
        </w:tabs>
        <w:ind w:left="1440" w:hanging="360"/>
      </w:pPr>
      <w:rPr>
        <w:rFonts w:ascii="Courier New" w:hAnsi="Courier New" w:cs="Courier New" w:hint="default"/>
      </w:rPr>
    </w:lvl>
    <w:lvl w:ilvl="2" w:tplc="B3AC6454" w:tentative="1">
      <w:start w:val="1"/>
      <w:numFmt w:val="bullet"/>
      <w:lvlText w:val=""/>
      <w:lvlJc w:val="left"/>
      <w:pPr>
        <w:tabs>
          <w:tab w:val="num" w:pos="2160"/>
        </w:tabs>
        <w:ind w:left="2160" w:hanging="360"/>
      </w:pPr>
      <w:rPr>
        <w:rFonts w:ascii="Wingdings" w:hAnsi="Wingdings" w:hint="default"/>
      </w:rPr>
    </w:lvl>
    <w:lvl w:ilvl="3" w:tplc="76DC3FA2" w:tentative="1">
      <w:start w:val="1"/>
      <w:numFmt w:val="bullet"/>
      <w:lvlText w:val=""/>
      <w:lvlJc w:val="left"/>
      <w:pPr>
        <w:tabs>
          <w:tab w:val="num" w:pos="2880"/>
        </w:tabs>
        <w:ind w:left="2880" w:hanging="360"/>
      </w:pPr>
      <w:rPr>
        <w:rFonts w:ascii="Symbol" w:hAnsi="Symbol" w:hint="default"/>
      </w:rPr>
    </w:lvl>
    <w:lvl w:ilvl="4" w:tplc="9E70B3F6" w:tentative="1">
      <w:start w:val="1"/>
      <w:numFmt w:val="bullet"/>
      <w:lvlText w:val="o"/>
      <w:lvlJc w:val="left"/>
      <w:pPr>
        <w:tabs>
          <w:tab w:val="num" w:pos="3600"/>
        </w:tabs>
        <w:ind w:left="3600" w:hanging="360"/>
      </w:pPr>
      <w:rPr>
        <w:rFonts w:ascii="Courier New" w:hAnsi="Courier New" w:cs="Courier New" w:hint="default"/>
      </w:rPr>
    </w:lvl>
    <w:lvl w:ilvl="5" w:tplc="9C98F21E" w:tentative="1">
      <w:start w:val="1"/>
      <w:numFmt w:val="bullet"/>
      <w:lvlText w:val=""/>
      <w:lvlJc w:val="left"/>
      <w:pPr>
        <w:tabs>
          <w:tab w:val="num" w:pos="4320"/>
        </w:tabs>
        <w:ind w:left="4320" w:hanging="360"/>
      </w:pPr>
      <w:rPr>
        <w:rFonts w:ascii="Wingdings" w:hAnsi="Wingdings" w:hint="default"/>
      </w:rPr>
    </w:lvl>
    <w:lvl w:ilvl="6" w:tplc="3276464C" w:tentative="1">
      <w:start w:val="1"/>
      <w:numFmt w:val="bullet"/>
      <w:lvlText w:val=""/>
      <w:lvlJc w:val="left"/>
      <w:pPr>
        <w:tabs>
          <w:tab w:val="num" w:pos="5040"/>
        </w:tabs>
        <w:ind w:left="5040" w:hanging="360"/>
      </w:pPr>
      <w:rPr>
        <w:rFonts w:ascii="Symbol" w:hAnsi="Symbol" w:hint="default"/>
      </w:rPr>
    </w:lvl>
    <w:lvl w:ilvl="7" w:tplc="5AAE5B04" w:tentative="1">
      <w:start w:val="1"/>
      <w:numFmt w:val="bullet"/>
      <w:lvlText w:val="o"/>
      <w:lvlJc w:val="left"/>
      <w:pPr>
        <w:tabs>
          <w:tab w:val="num" w:pos="5760"/>
        </w:tabs>
        <w:ind w:left="5760" w:hanging="360"/>
      </w:pPr>
      <w:rPr>
        <w:rFonts w:ascii="Courier New" w:hAnsi="Courier New" w:cs="Courier New" w:hint="default"/>
      </w:rPr>
    </w:lvl>
    <w:lvl w:ilvl="8" w:tplc="2C64882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823FE9"/>
    <w:multiLevelType w:val="hybridMultilevel"/>
    <w:tmpl w:val="10A01E28"/>
    <w:lvl w:ilvl="0" w:tplc="66CC30B8">
      <w:start w:val="1"/>
      <w:numFmt w:val="bullet"/>
      <w:lvlText w:val=""/>
      <w:lvlJc w:val="left"/>
      <w:pPr>
        <w:ind w:left="644" w:hanging="360"/>
      </w:pPr>
      <w:rPr>
        <w:rFonts w:ascii="Symbol" w:hAnsi="Symbol" w:hint="default"/>
      </w:rPr>
    </w:lvl>
    <w:lvl w:ilvl="1" w:tplc="87FA1262" w:tentative="1">
      <w:start w:val="1"/>
      <w:numFmt w:val="bullet"/>
      <w:lvlText w:val="o"/>
      <w:lvlJc w:val="left"/>
      <w:pPr>
        <w:ind w:left="1364" w:hanging="360"/>
      </w:pPr>
      <w:rPr>
        <w:rFonts w:ascii="Courier New" w:hAnsi="Courier New" w:cs="Courier New" w:hint="default"/>
      </w:rPr>
    </w:lvl>
    <w:lvl w:ilvl="2" w:tplc="BF0A7ACC" w:tentative="1">
      <w:start w:val="1"/>
      <w:numFmt w:val="bullet"/>
      <w:lvlText w:val=""/>
      <w:lvlJc w:val="left"/>
      <w:pPr>
        <w:ind w:left="2084" w:hanging="360"/>
      </w:pPr>
      <w:rPr>
        <w:rFonts w:ascii="Wingdings" w:hAnsi="Wingdings" w:hint="default"/>
      </w:rPr>
    </w:lvl>
    <w:lvl w:ilvl="3" w:tplc="7DE4243E" w:tentative="1">
      <w:start w:val="1"/>
      <w:numFmt w:val="bullet"/>
      <w:lvlText w:val=""/>
      <w:lvlJc w:val="left"/>
      <w:pPr>
        <w:ind w:left="2804" w:hanging="360"/>
      </w:pPr>
      <w:rPr>
        <w:rFonts w:ascii="Symbol" w:hAnsi="Symbol" w:hint="default"/>
      </w:rPr>
    </w:lvl>
    <w:lvl w:ilvl="4" w:tplc="CCC651F2" w:tentative="1">
      <w:start w:val="1"/>
      <w:numFmt w:val="bullet"/>
      <w:lvlText w:val="o"/>
      <w:lvlJc w:val="left"/>
      <w:pPr>
        <w:ind w:left="3524" w:hanging="360"/>
      </w:pPr>
      <w:rPr>
        <w:rFonts w:ascii="Courier New" w:hAnsi="Courier New" w:cs="Courier New" w:hint="default"/>
      </w:rPr>
    </w:lvl>
    <w:lvl w:ilvl="5" w:tplc="29E6A16E" w:tentative="1">
      <w:start w:val="1"/>
      <w:numFmt w:val="bullet"/>
      <w:lvlText w:val=""/>
      <w:lvlJc w:val="left"/>
      <w:pPr>
        <w:ind w:left="4244" w:hanging="360"/>
      </w:pPr>
      <w:rPr>
        <w:rFonts w:ascii="Wingdings" w:hAnsi="Wingdings" w:hint="default"/>
      </w:rPr>
    </w:lvl>
    <w:lvl w:ilvl="6" w:tplc="61A8090C" w:tentative="1">
      <w:start w:val="1"/>
      <w:numFmt w:val="bullet"/>
      <w:lvlText w:val=""/>
      <w:lvlJc w:val="left"/>
      <w:pPr>
        <w:ind w:left="4964" w:hanging="360"/>
      </w:pPr>
      <w:rPr>
        <w:rFonts w:ascii="Symbol" w:hAnsi="Symbol" w:hint="default"/>
      </w:rPr>
    </w:lvl>
    <w:lvl w:ilvl="7" w:tplc="4DC26E14" w:tentative="1">
      <w:start w:val="1"/>
      <w:numFmt w:val="bullet"/>
      <w:lvlText w:val="o"/>
      <w:lvlJc w:val="left"/>
      <w:pPr>
        <w:ind w:left="5684" w:hanging="360"/>
      </w:pPr>
      <w:rPr>
        <w:rFonts w:ascii="Courier New" w:hAnsi="Courier New" w:cs="Courier New" w:hint="default"/>
      </w:rPr>
    </w:lvl>
    <w:lvl w:ilvl="8" w:tplc="58367292" w:tentative="1">
      <w:start w:val="1"/>
      <w:numFmt w:val="bullet"/>
      <w:lvlText w:val=""/>
      <w:lvlJc w:val="left"/>
      <w:pPr>
        <w:ind w:left="6404" w:hanging="360"/>
      </w:pPr>
      <w:rPr>
        <w:rFonts w:ascii="Wingdings" w:hAnsi="Wingdings" w:hint="default"/>
      </w:rPr>
    </w:lvl>
  </w:abstractNum>
  <w:abstractNum w:abstractNumId="9" w15:restartNumberingAfterBreak="0">
    <w:nsid w:val="327C06E2"/>
    <w:multiLevelType w:val="multilevel"/>
    <w:tmpl w:val="635A1198"/>
    <w:lvl w:ilvl="0">
      <w:start w:val="1"/>
      <w:numFmt w:val="decimal"/>
      <w:lvlText w:val="%1."/>
      <w:lvlJc w:val="left"/>
      <w:pPr>
        <w:ind w:left="822" w:hanging="706"/>
      </w:pPr>
      <w:rPr>
        <w:rFonts w:ascii="Times New Roman" w:eastAsia="Times New Roman" w:hAnsi="Times New Roman" w:hint="default"/>
        <w:b/>
        <w:bCs/>
        <w:w w:val="100"/>
        <w:sz w:val="22"/>
        <w:szCs w:val="22"/>
      </w:rPr>
    </w:lvl>
    <w:lvl w:ilvl="1">
      <w:start w:val="1"/>
      <w:numFmt w:val="decimal"/>
      <w:lvlText w:val="%1.%2"/>
      <w:lvlJc w:val="left"/>
      <w:pPr>
        <w:ind w:left="822" w:hanging="706"/>
      </w:pPr>
      <w:rPr>
        <w:rFonts w:ascii="Times New Roman" w:eastAsia="Times New Roman" w:hAnsi="Times New Roman" w:hint="default"/>
        <w:b/>
        <w:bCs/>
        <w:w w:val="100"/>
        <w:sz w:val="22"/>
        <w:szCs w:val="22"/>
      </w:rPr>
    </w:lvl>
    <w:lvl w:ilvl="2">
      <w:start w:val="1"/>
      <w:numFmt w:val="bullet"/>
      <w:lvlText w:val="•"/>
      <w:lvlJc w:val="left"/>
      <w:pPr>
        <w:ind w:left="836" w:hanging="360"/>
      </w:pPr>
      <w:rPr>
        <w:rFonts w:hint="default"/>
        <w:w w:val="76"/>
        <w:sz w:val="22"/>
        <w:szCs w:val="22"/>
      </w:rPr>
    </w:lvl>
    <w:lvl w:ilvl="3">
      <w:start w:val="1"/>
      <w:numFmt w:val="bullet"/>
      <w:lvlText w:val="•"/>
      <w:lvlJc w:val="left"/>
      <w:pPr>
        <w:ind w:left="2804" w:hanging="360"/>
      </w:pPr>
      <w:rPr>
        <w:rFonts w:hint="default"/>
      </w:rPr>
    </w:lvl>
    <w:lvl w:ilvl="4">
      <w:start w:val="1"/>
      <w:numFmt w:val="bullet"/>
      <w:lvlText w:val="•"/>
      <w:lvlJc w:val="left"/>
      <w:pPr>
        <w:ind w:left="3786" w:hanging="360"/>
      </w:pPr>
      <w:rPr>
        <w:rFonts w:hint="default"/>
      </w:rPr>
    </w:lvl>
    <w:lvl w:ilvl="5">
      <w:start w:val="1"/>
      <w:numFmt w:val="bullet"/>
      <w:lvlText w:val="•"/>
      <w:lvlJc w:val="left"/>
      <w:pPr>
        <w:ind w:left="4768" w:hanging="360"/>
      </w:pPr>
      <w:rPr>
        <w:rFonts w:hint="default"/>
      </w:rPr>
    </w:lvl>
    <w:lvl w:ilvl="6">
      <w:start w:val="1"/>
      <w:numFmt w:val="bullet"/>
      <w:lvlText w:val="•"/>
      <w:lvlJc w:val="left"/>
      <w:pPr>
        <w:ind w:left="5751" w:hanging="360"/>
      </w:pPr>
      <w:rPr>
        <w:rFonts w:hint="default"/>
      </w:rPr>
    </w:lvl>
    <w:lvl w:ilvl="7">
      <w:start w:val="1"/>
      <w:numFmt w:val="bullet"/>
      <w:lvlText w:val="•"/>
      <w:lvlJc w:val="left"/>
      <w:pPr>
        <w:ind w:left="6733" w:hanging="360"/>
      </w:pPr>
      <w:rPr>
        <w:rFonts w:hint="default"/>
      </w:rPr>
    </w:lvl>
    <w:lvl w:ilvl="8">
      <w:start w:val="1"/>
      <w:numFmt w:val="bullet"/>
      <w:lvlText w:val="•"/>
      <w:lvlJc w:val="left"/>
      <w:pPr>
        <w:ind w:left="7715" w:hanging="360"/>
      </w:pPr>
      <w:rPr>
        <w:rFonts w:hint="default"/>
      </w:rPr>
    </w:lvl>
  </w:abstractNum>
  <w:abstractNum w:abstractNumId="10" w15:restartNumberingAfterBreak="0">
    <w:nsid w:val="3CDE6380"/>
    <w:multiLevelType w:val="singleLevel"/>
    <w:tmpl w:val="F07202EA"/>
    <w:lvl w:ilvl="0">
      <w:start w:val="1"/>
      <w:numFmt w:val="decimal"/>
      <w:lvlText w:val="%1."/>
      <w:lvlJc w:val="left"/>
      <w:pPr>
        <w:tabs>
          <w:tab w:val="num" w:pos="360"/>
        </w:tabs>
        <w:ind w:left="360" w:hanging="360"/>
      </w:pPr>
      <w:rPr>
        <w:rFonts w:ascii="Times New Roman" w:hAnsi="Times New Roman" w:hint="default"/>
        <w:sz w:val="24"/>
      </w:rPr>
    </w:lvl>
  </w:abstractNum>
  <w:abstractNum w:abstractNumId="11" w15:restartNumberingAfterBreak="0">
    <w:nsid w:val="425332EB"/>
    <w:multiLevelType w:val="hybridMultilevel"/>
    <w:tmpl w:val="21F4F2E8"/>
    <w:lvl w:ilvl="0" w:tplc="4B206952">
      <w:numFmt w:val="bullet"/>
      <w:lvlText w:val="-"/>
      <w:lvlJc w:val="left"/>
      <w:pPr>
        <w:ind w:left="102" w:hanging="243"/>
      </w:pPr>
      <w:rPr>
        <w:rFonts w:ascii="Times New Roman" w:eastAsia="Times New Roman" w:hAnsi="Times New Roman" w:cs="Times New Roman" w:hint="default"/>
        <w:i/>
        <w:w w:val="100"/>
        <w:sz w:val="28"/>
        <w:szCs w:val="28"/>
      </w:rPr>
    </w:lvl>
    <w:lvl w:ilvl="1" w:tplc="FC60AB14">
      <w:numFmt w:val="bullet"/>
      <w:lvlText w:val=""/>
      <w:lvlJc w:val="left"/>
      <w:pPr>
        <w:ind w:left="954" w:hanging="492"/>
      </w:pPr>
      <w:rPr>
        <w:rFonts w:ascii="Symbol" w:eastAsia="Symbol" w:hAnsi="Symbol" w:cs="Symbol" w:hint="default"/>
        <w:w w:val="100"/>
        <w:sz w:val="28"/>
        <w:szCs w:val="28"/>
      </w:rPr>
    </w:lvl>
    <w:lvl w:ilvl="2" w:tplc="BFCEF396">
      <w:numFmt w:val="bullet"/>
      <w:lvlText w:val="•"/>
      <w:lvlJc w:val="left"/>
      <w:pPr>
        <w:ind w:left="1885" w:hanging="492"/>
      </w:pPr>
      <w:rPr>
        <w:rFonts w:hint="default"/>
      </w:rPr>
    </w:lvl>
    <w:lvl w:ilvl="3" w:tplc="8CB4361E">
      <w:numFmt w:val="bullet"/>
      <w:lvlText w:val="•"/>
      <w:lvlJc w:val="left"/>
      <w:pPr>
        <w:ind w:left="2810" w:hanging="492"/>
      </w:pPr>
      <w:rPr>
        <w:rFonts w:hint="default"/>
      </w:rPr>
    </w:lvl>
    <w:lvl w:ilvl="4" w:tplc="A4222FBA">
      <w:numFmt w:val="bullet"/>
      <w:lvlText w:val="•"/>
      <w:lvlJc w:val="left"/>
      <w:pPr>
        <w:ind w:left="3735" w:hanging="492"/>
      </w:pPr>
      <w:rPr>
        <w:rFonts w:hint="default"/>
      </w:rPr>
    </w:lvl>
    <w:lvl w:ilvl="5" w:tplc="3EC8CB72">
      <w:numFmt w:val="bullet"/>
      <w:lvlText w:val="•"/>
      <w:lvlJc w:val="left"/>
      <w:pPr>
        <w:ind w:left="4660" w:hanging="492"/>
      </w:pPr>
      <w:rPr>
        <w:rFonts w:hint="default"/>
      </w:rPr>
    </w:lvl>
    <w:lvl w:ilvl="6" w:tplc="638EC6BA">
      <w:numFmt w:val="bullet"/>
      <w:lvlText w:val="•"/>
      <w:lvlJc w:val="left"/>
      <w:pPr>
        <w:ind w:left="5585" w:hanging="492"/>
      </w:pPr>
      <w:rPr>
        <w:rFonts w:hint="default"/>
      </w:rPr>
    </w:lvl>
    <w:lvl w:ilvl="7" w:tplc="4E5EDC38">
      <w:numFmt w:val="bullet"/>
      <w:lvlText w:val="•"/>
      <w:lvlJc w:val="left"/>
      <w:pPr>
        <w:ind w:left="6510" w:hanging="492"/>
      </w:pPr>
      <w:rPr>
        <w:rFonts w:hint="default"/>
      </w:rPr>
    </w:lvl>
    <w:lvl w:ilvl="8" w:tplc="E1EEE41A">
      <w:numFmt w:val="bullet"/>
      <w:lvlText w:val="•"/>
      <w:lvlJc w:val="left"/>
      <w:pPr>
        <w:ind w:left="7436" w:hanging="492"/>
      </w:pPr>
      <w:rPr>
        <w:rFonts w:hint="default"/>
      </w:rPr>
    </w:lvl>
  </w:abstractNum>
  <w:abstractNum w:abstractNumId="12" w15:restartNumberingAfterBreak="0">
    <w:nsid w:val="48633B5E"/>
    <w:multiLevelType w:val="multilevel"/>
    <w:tmpl w:val="74903DE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27B0F90"/>
    <w:multiLevelType w:val="hybridMultilevel"/>
    <w:tmpl w:val="55D40CBE"/>
    <w:lvl w:ilvl="0" w:tplc="898C4912">
      <w:start w:val="1"/>
      <w:numFmt w:val="bullet"/>
      <w:lvlText w:val=""/>
      <w:lvlJc w:val="left"/>
      <w:pPr>
        <w:ind w:left="720" w:hanging="360"/>
      </w:pPr>
      <w:rPr>
        <w:rFonts w:ascii="Symbol" w:hAnsi="Symbol" w:hint="default"/>
      </w:rPr>
    </w:lvl>
    <w:lvl w:ilvl="1" w:tplc="AF7A8400" w:tentative="1">
      <w:start w:val="1"/>
      <w:numFmt w:val="bullet"/>
      <w:lvlText w:val="o"/>
      <w:lvlJc w:val="left"/>
      <w:pPr>
        <w:ind w:left="1440" w:hanging="360"/>
      </w:pPr>
      <w:rPr>
        <w:rFonts w:ascii="Courier New" w:hAnsi="Courier New" w:cs="Courier New" w:hint="default"/>
      </w:rPr>
    </w:lvl>
    <w:lvl w:ilvl="2" w:tplc="85FCB21A" w:tentative="1">
      <w:start w:val="1"/>
      <w:numFmt w:val="bullet"/>
      <w:lvlText w:val=""/>
      <w:lvlJc w:val="left"/>
      <w:pPr>
        <w:ind w:left="2160" w:hanging="360"/>
      </w:pPr>
      <w:rPr>
        <w:rFonts w:ascii="Wingdings" w:hAnsi="Wingdings" w:hint="default"/>
      </w:rPr>
    </w:lvl>
    <w:lvl w:ilvl="3" w:tplc="FD846B4A" w:tentative="1">
      <w:start w:val="1"/>
      <w:numFmt w:val="bullet"/>
      <w:lvlText w:val=""/>
      <w:lvlJc w:val="left"/>
      <w:pPr>
        <w:ind w:left="2880" w:hanging="360"/>
      </w:pPr>
      <w:rPr>
        <w:rFonts w:ascii="Symbol" w:hAnsi="Symbol" w:hint="default"/>
      </w:rPr>
    </w:lvl>
    <w:lvl w:ilvl="4" w:tplc="8A8CA2AC" w:tentative="1">
      <w:start w:val="1"/>
      <w:numFmt w:val="bullet"/>
      <w:lvlText w:val="o"/>
      <w:lvlJc w:val="left"/>
      <w:pPr>
        <w:ind w:left="3600" w:hanging="360"/>
      </w:pPr>
      <w:rPr>
        <w:rFonts w:ascii="Courier New" w:hAnsi="Courier New" w:cs="Courier New" w:hint="default"/>
      </w:rPr>
    </w:lvl>
    <w:lvl w:ilvl="5" w:tplc="530C44E8" w:tentative="1">
      <w:start w:val="1"/>
      <w:numFmt w:val="bullet"/>
      <w:lvlText w:val=""/>
      <w:lvlJc w:val="left"/>
      <w:pPr>
        <w:ind w:left="4320" w:hanging="360"/>
      </w:pPr>
      <w:rPr>
        <w:rFonts w:ascii="Wingdings" w:hAnsi="Wingdings" w:hint="default"/>
      </w:rPr>
    </w:lvl>
    <w:lvl w:ilvl="6" w:tplc="07AE1242" w:tentative="1">
      <w:start w:val="1"/>
      <w:numFmt w:val="bullet"/>
      <w:lvlText w:val=""/>
      <w:lvlJc w:val="left"/>
      <w:pPr>
        <w:ind w:left="5040" w:hanging="360"/>
      </w:pPr>
      <w:rPr>
        <w:rFonts w:ascii="Symbol" w:hAnsi="Symbol" w:hint="default"/>
      </w:rPr>
    </w:lvl>
    <w:lvl w:ilvl="7" w:tplc="E4BC8C0C" w:tentative="1">
      <w:start w:val="1"/>
      <w:numFmt w:val="bullet"/>
      <w:lvlText w:val="o"/>
      <w:lvlJc w:val="left"/>
      <w:pPr>
        <w:ind w:left="5760" w:hanging="360"/>
      </w:pPr>
      <w:rPr>
        <w:rFonts w:ascii="Courier New" w:hAnsi="Courier New" w:cs="Courier New" w:hint="default"/>
      </w:rPr>
    </w:lvl>
    <w:lvl w:ilvl="8" w:tplc="1F9601EC" w:tentative="1">
      <w:start w:val="1"/>
      <w:numFmt w:val="bullet"/>
      <w:lvlText w:val=""/>
      <w:lvlJc w:val="left"/>
      <w:pPr>
        <w:ind w:left="6480" w:hanging="360"/>
      </w:pPr>
      <w:rPr>
        <w:rFonts w:ascii="Wingdings" w:hAnsi="Wingdings" w:hint="default"/>
      </w:rPr>
    </w:lvl>
  </w:abstractNum>
  <w:abstractNum w:abstractNumId="14" w15:restartNumberingAfterBreak="0">
    <w:nsid w:val="56BF27F6"/>
    <w:multiLevelType w:val="hybridMultilevel"/>
    <w:tmpl w:val="313EA608"/>
    <w:lvl w:ilvl="0" w:tplc="5F6872C2">
      <w:start w:val="4"/>
      <w:numFmt w:val="decimal"/>
      <w:lvlText w:val="%1."/>
      <w:lvlJc w:val="left"/>
      <w:pPr>
        <w:tabs>
          <w:tab w:val="num" w:pos="1440"/>
        </w:tabs>
        <w:ind w:left="1440" w:hanging="360"/>
      </w:pPr>
      <w:rPr>
        <w:rFonts w:hint="default"/>
      </w:rPr>
    </w:lvl>
    <w:lvl w:ilvl="1" w:tplc="0CCE88EC" w:tentative="1">
      <w:start w:val="1"/>
      <w:numFmt w:val="lowerLetter"/>
      <w:lvlText w:val="%2."/>
      <w:lvlJc w:val="left"/>
      <w:pPr>
        <w:tabs>
          <w:tab w:val="num" w:pos="1440"/>
        </w:tabs>
        <w:ind w:left="1440" w:hanging="360"/>
      </w:pPr>
    </w:lvl>
    <w:lvl w:ilvl="2" w:tplc="2FE01E7C" w:tentative="1">
      <w:start w:val="1"/>
      <w:numFmt w:val="lowerRoman"/>
      <w:lvlText w:val="%3."/>
      <w:lvlJc w:val="right"/>
      <w:pPr>
        <w:tabs>
          <w:tab w:val="num" w:pos="2160"/>
        </w:tabs>
        <w:ind w:left="2160" w:hanging="180"/>
      </w:pPr>
    </w:lvl>
    <w:lvl w:ilvl="3" w:tplc="05C6F998" w:tentative="1">
      <w:start w:val="1"/>
      <w:numFmt w:val="decimal"/>
      <w:lvlText w:val="%4."/>
      <w:lvlJc w:val="left"/>
      <w:pPr>
        <w:tabs>
          <w:tab w:val="num" w:pos="2880"/>
        </w:tabs>
        <w:ind w:left="2880" w:hanging="360"/>
      </w:pPr>
    </w:lvl>
    <w:lvl w:ilvl="4" w:tplc="F25E996A" w:tentative="1">
      <w:start w:val="1"/>
      <w:numFmt w:val="lowerLetter"/>
      <w:lvlText w:val="%5."/>
      <w:lvlJc w:val="left"/>
      <w:pPr>
        <w:tabs>
          <w:tab w:val="num" w:pos="3600"/>
        </w:tabs>
        <w:ind w:left="3600" w:hanging="360"/>
      </w:pPr>
    </w:lvl>
    <w:lvl w:ilvl="5" w:tplc="E9C0FD08" w:tentative="1">
      <w:start w:val="1"/>
      <w:numFmt w:val="lowerRoman"/>
      <w:lvlText w:val="%6."/>
      <w:lvlJc w:val="right"/>
      <w:pPr>
        <w:tabs>
          <w:tab w:val="num" w:pos="4320"/>
        </w:tabs>
        <w:ind w:left="4320" w:hanging="180"/>
      </w:pPr>
    </w:lvl>
    <w:lvl w:ilvl="6" w:tplc="B7D2970A" w:tentative="1">
      <w:start w:val="1"/>
      <w:numFmt w:val="decimal"/>
      <w:lvlText w:val="%7."/>
      <w:lvlJc w:val="left"/>
      <w:pPr>
        <w:tabs>
          <w:tab w:val="num" w:pos="5040"/>
        </w:tabs>
        <w:ind w:left="5040" w:hanging="360"/>
      </w:pPr>
    </w:lvl>
    <w:lvl w:ilvl="7" w:tplc="DB92F960" w:tentative="1">
      <w:start w:val="1"/>
      <w:numFmt w:val="lowerLetter"/>
      <w:lvlText w:val="%8."/>
      <w:lvlJc w:val="left"/>
      <w:pPr>
        <w:tabs>
          <w:tab w:val="num" w:pos="5760"/>
        </w:tabs>
        <w:ind w:left="5760" w:hanging="360"/>
      </w:pPr>
    </w:lvl>
    <w:lvl w:ilvl="8" w:tplc="855CBDB8" w:tentative="1">
      <w:start w:val="1"/>
      <w:numFmt w:val="lowerRoman"/>
      <w:lvlText w:val="%9."/>
      <w:lvlJc w:val="right"/>
      <w:pPr>
        <w:tabs>
          <w:tab w:val="num" w:pos="6480"/>
        </w:tabs>
        <w:ind w:left="6480" w:hanging="180"/>
      </w:pPr>
    </w:lvl>
  </w:abstractNum>
  <w:abstractNum w:abstractNumId="15" w15:restartNumberingAfterBreak="0">
    <w:nsid w:val="5E077DF2"/>
    <w:multiLevelType w:val="hybridMultilevel"/>
    <w:tmpl w:val="E8C67FE4"/>
    <w:lvl w:ilvl="0" w:tplc="9E2A3A74">
      <w:start w:val="1"/>
      <w:numFmt w:val="bullet"/>
      <w:lvlText w:val=""/>
      <w:lvlJc w:val="left"/>
      <w:pPr>
        <w:ind w:left="720" w:hanging="360"/>
      </w:pPr>
      <w:rPr>
        <w:rFonts w:ascii="Symbol" w:hAnsi="Symbol" w:hint="default"/>
      </w:rPr>
    </w:lvl>
    <w:lvl w:ilvl="1" w:tplc="BDE468A4" w:tentative="1">
      <w:start w:val="1"/>
      <w:numFmt w:val="bullet"/>
      <w:lvlText w:val="o"/>
      <w:lvlJc w:val="left"/>
      <w:pPr>
        <w:ind w:left="1440" w:hanging="360"/>
      </w:pPr>
      <w:rPr>
        <w:rFonts w:ascii="Courier New" w:hAnsi="Courier New" w:cs="Courier New" w:hint="default"/>
      </w:rPr>
    </w:lvl>
    <w:lvl w:ilvl="2" w:tplc="DCC87572" w:tentative="1">
      <w:start w:val="1"/>
      <w:numFmt w:val="bullet"/>
      <w:lvlText w:val=""/>
      <w:lvlJc w:val="left"/>
      <w:pPr>
        <w:ind w:left="2160" w:hanging="360"/>
      </w:pPr>
      <w:rPr>
        <w:rFonts w:ascii="Wingdings" w:hAnsi="Wingdings" w:hint="default"/>
      </w:rPr>
    </w:lvl>
    <w:lvl w:ilvl="3" w:tplc="02968114" w:tentative="1">
      <w:start w:val="1"/>
      <w:numFmt w:val="bullet"/>
      <w:lvlText w:val=""/>
      <w:lvlJc w:val="left"/>
      <w:pPr>
        <w:ind w:left="2880" w:hanging="360"/>
      </w:pPr>
      <w:rPr>
        <w:rFonts w:ascii="Symbol" w:hAnsi="Symbol" w:hint="default"/>
      </w:rPr>
    </w:lvl>
    <w:lvl w:ilvl="4" w:tplc="71C0765E" w:tentative="1">
      <w:start w:val="1"/>
      <w:numFmt w:val="bullet"/>
      <w:lvlText w:val="o"/>
      <w:lvlJc w:val="left"/>
      <w:pPr>
        <w:ind w:left="3600" w:hanging="360"/>
      </w:pPr>
      <w:rPr>
        <w:rFonts w:ascii="Courier New" w:hAnsi="Courier New" w:cs="Courier New" w:hint="default"/>
      </w:rPr>
    </w:lvl>
    <w:lvl w:ilvl="5" w:tplc="7848D9DA" w:tentative="1">
      <w:start w:val="1"/>
      <w:numFmt w:val="bullet"/>
      <w:lvlText w:val=""/>
      <w:lvlJc w:val="left"/>
      <w:pPr>
        <w:ind w:left="4320" w:hanging="360"/>
      </w:pPr>
      <w:rPr>
        <w:rFonts w:ascii="Wingdings" w:hAnsi="Wingdings" w:hint="default"/>
      </w:rPr>
    </w:lvl>
    <w:lvl w:ilvl="6" w:tplc="2AFC5138" w:tentative="1">
      <w:start w:val="1"/>
      <w:numFmt w:val="bullet"/>
      <w:lvlText w:val=""/>
      <w:lvlJc w:val="left"/>
      <w:pPr>
        <w:ind w:left="5040" w:hanging="360"/>
      </w:pPr>
      <w:rPr>
        <w:rFonts w:ascii="Symbol" w:hAnsi="Symbol" w:hint="default"/>
      </w:rPr>
    </w:lvl>
    <w:lvl w:ilvl="7" w:tplc="56F692C0" w:tentative="1">
      <w:start w:val="1"/>
      <w:numFmt w:val="bullet"/>
      <w:lvlText w:val="o"/>
      <w:lvlJc w:val="left"/>
      <w:pPr>
        <w:ind w:left="5760" w:hanging="360"/>
      </w:pPr>
      <w:rPr>
        <w:rFonts w:ascii="Courier New" w:hAnsi="Courier New" w:cs="Courier New" w:hint="default"/>
      </w:rPr>
    </w:lvl>
    <w:lvl w:ilvl="8" w:tplc="5964B2E6" w:tentative="1">
      <w:start w:val="1"/>
      <w:numFmt w:val="bullet"/>
      <w:lvlText w:val=""/>
      <w:lvlJc w:val="left"/>
      <w:pPr>
        <w:ind w:left="6480" w:hanging="360"/>
      </w:pPr>
      <w:rPr>
        <w:rFonts w:ascii="Wingdings" w:hAnsi="Wingdings" w:hint="default"/>
      </w:rPr>
    </w:lvl>
  </w:abstractNum>
  <w:abstractNum w:abstractNumId="16" w15:restartNumberingAfterBreak="0">
    <w:nsid w:val="73BA6CDB"/>
    <w:multiLevelType w:val="hybridMultilevel"/>
    <w:tmpl w:val="932A56BC"/>
    <w:lvl w:ilvl="0" w:tplc="9E0246BC">
      <w:start w:val="1"/>
      <w:numFmt w:val="bullet"/>
      <w:lvlText w:val=""/>
      <w:lvlJc w:val="left"/>
      <w:pPr>
        <w:ind w:left="720" w:hanging="360"/>
      </w:pPr>
      <w:rPr>
        <w:rFonts w:ascii="Symbol" w:hAnsi="Symbol" w:hint="default"/>
      </w:rPr>
    </w:lvl>
    <w:lvl w:ilvl="1" w:tplc="24704CFC" w:tentative="1">
      <w:start w:val="1"/>
      <w:numFmt w:val="bullet"/>
      <w:lvlText w:val="o"/>
      <w:lvlJc w:val="left"/>
      <w:pPr>
        <w:ind w:left="1440" w:hanging="360"/>
      </w:pPr>
      <w:rPr>
        <w:rFonts w:ascii="Courier New" w:hAnsi="Courier New" w:cs="Courier New" w:hint="default"/>
      </w:rPr>
    </w:lvl>
    <w:lvl w:ilvl="2" w:tplc="DA768082" w:tentative="1">
      <w:start w:val="1"/>
      <w:numFmt w:val="bullet"/>
      <w:lvlText w:val=""/>
      <w:lvlJc w:val="left"/>
      <w:pPr>
        <w:ind w:left="2160" w:hanging="360"/>
      </w:pPr>
      <w:rPr>
        <w:rFonts w:ascii="Wingdings" w:hAnsi="Wingdings" w:hint="default"/>
      </w:rPr>
    </w:lvl>
    <w:lvl w:ilvl="3" w:tplc="5B486B36" w:tentative="1">
      <w:start w:val="1"/>
      <w:numFmt w:val="bullet"/>
      <w:lvlText w:val=""/>
      <w:lvlJc w:val="left"/>
      <w:pPr>
        <w:ind w:left="2880" w:hanging="360"/>
      </w:pPr>
      <w:rPr>
        <w:rFonts w:ascii="Symbol" w:hAnsi="Symbol" w:hint="default"/>
      </w:rPr>
    </w:lvl>
    <w:lvl w:ilvl="4" w:tplc="4F32B3C6" w:tentative="1">
      <w:start w:val="1"/>
      <w:numFmt w:val="bullet"/>
      <w:lvlText w:val="o"/>
      <w:lvlJc w:val="left"/>
      <w:pPr>
        <w:ind w:left="3600" w:hanging="360"/>
      </w:pPr>
      <w:rPr>
        <w:rFonts w:ascii="Courier New" w:hAnsi="Courier New" w:cs="Courier New" w:hint="default"/>
      </w:rPr>
    </w:lvl>
    <w:lvl w:ilvl="5" w:tplc="4EA2FB9E" w:tentative="1">
      <w:start w:val="1"/>
      <w:numFmt w:val="bullet"/>
      <w:lvlText w:val=""/>
      <w:lvlJc w:val="left"/>
      <w:pPr>
        <w:ind w:left="4320" w:hanging="360"/>
      </w:pPr>
      <w:rPr>
        <w:rFonts w:ascii="Wingdings" w:hAnsi="Wingdings" w:hint="default"/>
      </w:rPr>
    </w:lvl>
    <w:lvl w:ilvl="6" w:tplc="691CB264" w:tentative="1">
      <w:start w:val="1"/>
      <w:numFmt w:val="bullet"/>
      <w:lvlText w:val=""/>
      <w:lvlJc w:val="left"/>
      <w:pPr>
        <w:ind w:left="5040" w:hanging="360"/>
      </w:pPr>
      <w:rPr>
        <w:rFonts w:ascii="Symbol" w:hAnsi="Symbol" w:hint="default"/>
      </w:rPr>
    </w:lvl>
    <w:lvl w:ilvl="7" w:tplc="3432CCCA" w:tentative="1">
      <w:start w:val="1"/>
      <w:numFmt w:val="bullet"/>
      <w:lvlText w:val="o"/>
      <w:lvlJc w:val="left"/>
      <w:pPr>
        <w:ind w:left="5760" w:hanging="360"/>
      </w:pPr>
      <w:rPr>
        <w:rFonts w:ascii="Courier New" w:hAnsi="Courier New" w:cs="Courier New" w:hint="default"/>
      </w:rPr>
    </w:lvl>
    <w:lvl w:ilvl="8" w:tplc="08A2745E" w:tentative="1">
      <w:start w:val="1"/>
      <w:numFmt w:val="bullet"/>
      <w:lvlText w:val=""/>
      <w:lvlJc w:val="left"/>
      <w:pPr>
        <w:ind w:left="6480" w:hanging="360"/>
      </w:pPr>
      <w:rPr>
        <w:rFonts w:ascii="Wingdings" w:hAnsi="Wingdings" w:hint="default"/>
      </w:rPr>
    </w:lvl>
  </w:abstractNum>
  <w:abstractNum w:abstractNumId="17" w15:restartNumberingAfterBreak="0">
    <w:nsid w:val="75813669"/>
    <w:multiLevelType w:val="hybridMultilevel"/>
    <w:tmpl w:val="235AA76A"/>
    <w:lvl w:ilvl="0" w:tplc="FAD2DDE4">
      <w:start w:val="1"/>
      <w:numFmt w:val="bullet"/>
      <w:pStyle w:val="a"/>
      <w:lvlText w:val=""/>
      <w:lvlJc w:val="left"/>
      <w:pPr>
        <w:tabs>
          <w:tab w:val="num" w:pos="720"/>
        </w:tabs>
        <w:ind w:left="720" w:hanging="360"/>
      </w:pPr>
      <w:rPr>
        <w:rFonts w:ascii="Symbol" w:hAnsi="Symbol" w:hint="default"/>
      </w:rPr>
    </w:lvl>
    <w:lvl w:ilvl="1" w:tplc="00562942" w:tentative="1">
      <w:start w:val="1"/>
      <w:numFmt w:val="bullet"/>
      <w:lvlText w:val="o"/>
      <w:lvlJc w:val="left"/>
      <w:pPr>
        <w:tabs>
          <w:tab w:val="num" w:pos="1440"/>
        </w:tabs>
        <w:ind w:left="1440" w:hanging="360"/>
      </w:pPr>
      <w:rPr>
        <w:rFonts w:ascii="Courier New" w:hAnsi="Courier New" w:cs="Courier New" w:hint="default"/>
      </w:rPr>
    </w:lvl>
    <w:lvl w:ilvl="2" w:tplc="25347DB4" w:tentative="1">
      <w:start w:val="1"/>
      <w:numFmt w:val="bullet"/>
      <w:lvlText w:val=""/>
      <w:lvlJc w:val="left"/>
      <w:pPr>
        <w:tabs>
          <w:tab w:val="num" w:pos="2160"/>
        </w:tabs>
        <w:ind w:left="2160" w:hanging="360"/>
      </w:pPr>
      <w:rPr>
        <w:rFonts w:ascii="Wingdings" w:hAnsi="Wingdings" w:hint="default"/>
      </w:rPr>
    </w:lvl>
    <w:lvl w:ilvl="3" w:tplc="05B07422" w:tentative="1">
      <w:start w:val="1"/>
      <w:numFmt w:val="bullet"/>
      <w:lvlText w:val=""/>
      <w:lvlJc w:val="left"/>
      <w:pPr>
        <w:tabs>
          <w:tab w:val="num" w:pos="2880"/>
        </w:tabs>
        <w:ind w:left="2880" w:hanging="360"/>
      </w:pPr>
      <w:rPr>
        <w:rFonts w:ascii="Symbol" w:hAnsi="Symbol" w:hint="default"/>
      </w:rPr>
    </w:lvl>
    <w:lvl w:ilvl="4" w:tplc="B4A82F1C" w:tentative="1">
      <w:start w:val="1"/>
      <w:numFmt w:val="bullet"/>
      <w:lvlText w:val="o"/>
      <w:lvlJc w:val="left"/>
      <w:pPr>
        <w:tabs>
          <w:tab w:val="num" w:pos="3600"/>
        </w:tabs>
        <w:ind w:left="3600" w:hanging="360"/>
      </w:pPr>
      <w:rPr>
        <w:rFonts w:ascii="Courier New" w:hAnsi="Courier New" w:cs="Courier New" w:hint="default"/>
      </w:rPr>
    </w:lvl>
    <w:lvl w:ilvl="5" w:tplc="C0A62F0E" w:tentative="1">
      <w:start w:val="1"/>
      <w:numFmt w:val="bullet"/>
      <w:lvlText w:val=""/>
      <w:lvlJc w:val="left"/>
      <w:pPr>
        <w:tabs>
          <w:tab w:val="num" w:pos="4320"/>
        </w:tabs>
        <w:ind w:left="4320" w:hanging="360"/>
      </w:pPr>
      <w:rPr>
        <w:rFonts w:ascii="Wingdings" w:hAnsi="Wingdings" w:hint="default"/>
      </w:rPr>
    </w:lvl>
    <w:lvl w:ilvl="6" w:tplc="77AEEE98" w:tentative="1">
      <w:start w:val="1"/>
      <w:numFmt w:val="bullet"/>
      <w:lvlText w:val=""/>
      <w:lvlJc w:val="left"/>
      <w:pPr>
        <w:tabs>
          <w:tab w:val="num" w:pos="5040"/>
        </w:tabs>
        <w:ind w:left="5040" w:hanging="360"/>
      </w:pPr>
      <w:rPr>
        <w:rFonts w:ascii="Symbol" w:hAnsi="Symbol" w:hint="default"/>
      </w:rPr>
    </w:lvl>
    <w:lvl w:ilvl="7" w:tplc="D3E44B10" w:tentative="1">
      <w:start w:val="1"/>
      <w:numFmt w:val="bullet"/>
      <w:lvlText w:val="o"/>
      <w:lvlJc w:val="left"/>
      <w:pPr>
        <w:tabs>
          <w:tab w:val="num" w:pos="5760"/>
        </w:tabs>
        <w:ind w:left="5760" w:hanging="360"/>
      </w:pPr>
      <w:rPr>
        <w:rFonts w:ascii="Courier New" w:hAnsi="Courier New" w:cs="Courier New" w:hint="default"/>
      </w:rPr>
    </w:lvl>
    <w:lvl w:ilvl="8" w:tplc="2D5EE11A"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0"/>
  </w:num>
  <w:num w:numId="3">
    <w:abstractNumId w:val="14"/>
  </w:num>
  <w:num w:numId="4">
    <w:abstractNumId w:val="15"/>
  </w:num>
  <w:num w:numId="5">
    <w:abstractNumId w:val="16"/>
  </w:num>
  <w:num w:numId="6">
    <w:abstractNumId w:val="13"/>
  </w:num>
  <w:num w:numId="7">
    <w:abstractNumId w:val="12"/>
  </w:num>
  <w:num w:numId="8">
    <w:abstractNumId w:val="6"/>
  </w:num>
  <w:num w:numId="9">
    <w:abstractNumId w:val="11"/>
  </w:num>
  <w:num w:numId="10">
    <w:abstractNumId w:val="17"/>
  </w:num>
  <w:num w:numId="11">
    <w:abstractNumId w:val="8"/>
  </w:num>
  <w:num w:numId="12">
    <w:abstractNumId w:val="0"/>
    <w:lvlOverride w:ilvl="0">
      <w:lvl w:ilvl="0">
        <w:numFmt w:val="bullet"/>
        <w:lvlText w:val="-"/>
        <w:legacy w:legacy="1" w:legacySpace="0" w:legacyIndent="144"/>
        <w:lvlJc w:val="left"/>
        <w:pPr>
          <w:ind w:left="0" w:firstLine="0"/>
        </w:pPr>
        <w:rPr>
          <w:rFonts w:ascii="Times New Roman" w:hAnsi="Times New Roman" w:cs="Times New Roman" w:hint="default"/>
        </w:rPr>
      </w:lvl>
    </w:lvlOverride>
  </w:num>
  <w:num w:numId="13">
    <w:abstractNumId w:val="5"/>
  </w:num>
  <w:num w:numId="14">
    <w:abstractNumId w:val="4"/>
  </w:num>
  <w:num w:numId="15">
    <w:abstractNumId w:val="1"/>
  </w:num>
  <w:num w:numId="16">
    <w:abstractNumId w:val="3"/>
  </w:num>
  <w:num w:numId="17">
    <w:abstractNumId w:val="2"/>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11A"/>
    <w:rsid w:val="00002E66"/>
    <w:rsid w:val="00004610"/>
    <w:rsid w:val="00005C55"/>
    <w:rsid w:val="00015C5F"/>
    <w:rsid w:val="000169B0"/>
    <w:rsid w:val="00016F64"/>
    <w:rsid w:val="000223A8"/>
    <w:rsid w:val="00024166"/>
    <w:rsid w:val="00025201"/>
    <w:rsid w:val="00032EDE"/>
    <w:rsid w:val="00050617"/>
    <w:rsid w:val="0005312C"/>
    <w:rsid w:val="000539F4"/>
    <w:rsid w:val="000553FA"/>
    <w:rsid w:val="00060876"/>
    <w:rsid w:val="00060C63"/>
    <w:rsid w:val="000645D3"/>
    <w:rsid w:val="00072DC9"/>
    <w:rsid w:val="00073393"/>
    <w:rsid w:val="00075C78"/>
    <w:rsid w:val="000779FC"/>
    <w:rsid w:val="0008618B"/>
    <w:rsid w:val="000874F1"/>
    <w:rsid w:val="00091E7D"/>
    <w:rsid w:val="000A0450"/>
    <w:rsid w:val="000A2244"/>
    <w:rsid w:val="000A272B"/>
    <w:rsid w:val="000B1D23"/>
    <w:rsid w:val="000B309E"/>
    <w:rsid w:val="000B600E"/>
    <w:rsid w:val="000C3EBE"/>
    <w:rsid w:val="000C72D2"/>
    <w:rsid w:val="000C7B4F"/>
    <w:rsid w:val="000E2868"/>
    <w:rsid w:val="000E436E"/>
    <w:rsid w:val="000E5F81"/>
    <w:rsid w:val="000F1499"/>
    <w:rsid w:val="000F1B1C"/>
    <w:rsid w:val="000F64C3"/>
    <w:rsid w:val="00100B68"/>
    <w:rsid w:val="0011258D"/>
    <w:rsid w:val="00120FF3"/>
    <w:rsid w:val="00132F58"/>
    <w:rsid w:val="001364EA"/>
    <w:rsid w:val="001409DB"/>
    <w:rsid w:val="00142608"/>
    <w:rsid w:val="001453F3"/>
    <w:rsid w:val="00145F39"/>
    <w:rsid w:val="0015037B"/>
    <w:rsid w:val="00150754"/>
    <w:rsid w:val="001508C1"/>
    <w:rsid w:val="0016069E"/>
    <w:rsid w:val="00162F4B"/>
    <w:rsid w:val="0017743E"/>
    <w:rsid w:val="001803D4"/>
    <w:rsid w:val="00190FAD"/>
    <w:rsid w:val="00192177"/>
    <w:rsid w:val="001A29AD"/>
    <w:rsid w:val="001A4D57"/>
    <w:rsid w:val="001A5BBB"/>
    <w:rsid w:val="001A5EFF"/>
    <w:rsid w:val="001B20A4"/>
    <w:rsid w:val="001B2AB4"/>
    <w:rsid w:val="001B4408"/>
    <w:rsid w:val="001B48E8"/>
    <w:rsid w:val="001B521F"/>
    <w:rsid w:val="001B7888"/>
    <w:rsid w:val="001C4DD2"/>
    <w:rsid w:val="001C4E33"/>
    <w:rsid w:val="001D6A55"/>
    <w:rsid w:val="001E114B"/>
    <w:rsid w:val="001F6A5B"/>
    <w:rsid w:val="0020011A"/>
    <w:rsid w:val="00214B57"/>
    <w:rsid w:val="00217399"/>
    <w:rsid w:val="002178F5"/>
    <w:rsid w:val="00220954"/>
    <w:rsid w:val="002214FA"/>
    <w:rsid w:val="00222A87"/>
    <w:rsid w:val="00227CFF"/>
    <w:rsid w:val="0023296B"/>
    <w:rsid w:val="00234800"/>
    <w:rsid w:val="00235607"/>
    <w:rsid w:val="00246E76"/>
    <w:rsid w:val="00247BD7"/>
    <w:rsid w:val="002511DF"/>
    <w:rsid w:val="00251D21"/>
    <w:rsid w:val="00252878"/>
    <w:rsid w:val="00252BA6"/>
    <w:rsid w:val="00253E88"/>
    <w:rsid w:val="00265546"/>
    <w:rsid w:val="00270E8E"/>
    <w:rsid w:val="002762E8"/>
    <w:rsid w:val="0028638C"/>
    <w:rsid w:val="00293146"/>
    <w:rsid w:val="002A205F"/>
    <w:rsid w:val="002A55CD"/>
    <w:rsid w:val="002A67C3"/>
    <w:rsid w:val="002B112A"/>
    <w:rsid w:val="002C777F"/>
    <w:rsid w:val="002E12E5"/>
    <w:rsid w:val="002E2C1D"/>
    <w:rsid w:val="002E3C01"/>
    <w:rsid w:val="002F687C"/>
    <w:rsid w:val="003000F5"/>
    <w:rsid w:val="003007F5"/>
    <w:rsid w:val="00303A6E"/>
    <w:rsid w:val="00305FD1"/>
    <w:rsid w:val="0030678A"/>
    <w:rsid w:val="00335A18"/>
    <w:rsid w:val="0033743E"/>
    <w:rsid w:val="00340615"/>
    <w:rsid w:val="00341370"/>
    <w:rsid w:val="00342A18"/>
    <w:rsid w:val="003430E7"/>
    <w:rsid w:val="00344875"/>
    <w:rsid w:val="00353B47"/>
    <w:rsid w:val="00355179"/>
    <w:rsid w:val="00361E7E"/>
    <w:rsid w:val="0036391F"/>
    <w:rsid w:val="0037201E"/>
    <w:rsid w:val="00372836"/>
    <w:rsid w:val="00375885"/>
    <w:rsid w:val="00391E7B"/>
    <w:rsid w:val="003A49F0"/>
    <w:rsid w:val="003B36BE"/>
    <w:rsid w:val="003C0C46"/>
    <w:rsid w:val="003D144E"/>
    <w:rsid w:val="003D457A"/>
    <w:rsid w:val="003D7C51"/>
    <w:rsid w:val="003E0623"/>
    <w:rsid w:val="003E276A"/>
    <w:rsid w:val="003F7F8A"/>
    <w:rsid w:val="00403B25"/>
    <w:rsid w:val="00403DFB"/>
    <w:rsid w:val="00406724"/>
    <w:rsid w:val="00407A9C"/>
    <w:rsid w:val="004111FB"/>
    <w:rsid w:val="004112DD"/>
    <w:rsid w:val="00423180"/>
    <w:rsid w:val="0043356B"/>
    <w:rsid w:val="0043648D"/>
    <w:rsid w:val="0043681F"/>
    <w:rsid w:val="00442FFE"/>
    <w:rsid w:val="00461A8A"/>
    <w:rsid w:val="004762B1"/>
    <w:rsid w:val="00476D6E"/>
    <w:rsid w:val="00481982"/>
    <w:rsid w:val="0049481E"/>
    <w:rsid w:val="0049576B"/>
    <w:rsid w:val="004A3DA6"/>
    <w:rsid w:val="004A64BE"/>
    <w:rsid w:val="004B4ED5"/>
    <w:rsid w:val="004B7581"/>
    <w:rsid w:val="004C08C7"/>
    <w:rsid w:val="004C162D"/>
    <w:rsid w:val="004C3A30"/>
    <w:rsid w:val="004D0F9A"/>
    <w:rsid w:val="004E295E"/>
    <w:rsid w:val="004F2D69"/>
    <w:rsid w:val="004F37F8"/>
    <w:rsid w:val="004F692B"/>
    <w:rsid w:val="00503D73"/>
    <w:rsid w:val="00504535"/>
    <w:rsid w:val="005161EC"/>
    <w:rsid w:val="00517360"/>
    <w:rsid w:val="005173C1"/>
    <w:rsid w:val="0052409F"/>
    <w:rsid w:val="00530E14"/>
    <w:rsid w:val="0053167D"/>
    <w:rsid w:val="00531879"/>
    <w:rsid w:val="005319FD"/>
    <w:rsid w:val="00532D21"/>
    <w:rsid w:val="0053545A"/>
    <w:rsid w:val="00541A29"/>
    <w:rsid w:val="00541F27"/>
    <w:rsid w:val="0054461F"/>
    <w:rsid w:val="00551404"/>
    <w:rsid w:val="00552DB4"/>
    <w:rsid w:val="00554380"/>
    <w:rsid w:val="00554392"/>
    <w:rsid w:val="005635CB"/>
    <w:rsid w:val="00571716"/>
    <w:rsid w:val="00574E0E"/>
    <w:rsid w:val="00586024"/>
    <w:rsid w:val="00586613"/>
    <w:rsid w:val="005960C2"/>
    <w:rsid w:val="005A4AE7"/>
    <w:rsid w:val="005A4FFF"/>
    <w:rsid w:val="005B0A66"/>
    <w:rsid w:val="005B6275"/>
    <w:rsid w:val="005B7B64"/>
    <w:rsid w:val="005C1450"/>
    <w:rsid w:val="005C1792"/>
    <w:rsid w:val="005C21B2"/>
    <w:rsid w:val="005C5484"/>
    <w:rsid w:val="005D51B9"/>
    <w:rsid w:val="005D762F"/>
    <w:rsid w:val="005E3A56"/>
    <w:rsid w:val="005E4858"/>
    <w:rsid w:val="005E5F26"/>
    <w:rsid w:val="005F014B"/>
    <w:rsid w:val="005F12B6"/>
    <w:rsid w:val="005F4DA8"/>
    <w:rsid w:val="006003E9"/>
    <w:rsid w:val="006058CB"/>
    <w:rsid w:val="006109FD"/>
    <w:rsid w:val="0061144D"/>
    <w:rsid w:val="006144E3"/>
    <w:rsid w:val="00614702"/>
    <w:rsid w:val="00616FF5"/>
    <w:rsid w:val="0061764F"/>
    <w:rsid w:val="00627EED"/>
    <w:rsid w:val="006374D9"/>
    <w:rsid w:val="00637F13"/>
    <w:rsid w:val="0064030B"/>
    <w:rsid w:val="00642BED"/>
    <w:rsid w:val="006437BF"/>
    <w:rsid w:val="0065147A"/>
    <w:rsid w:val="006645FE"/>
    <w:rsid w:val="00664891"/>
    <w:rsid w:val="00664B3B"/>
    <w:rsid w:val="00673383"/>
    <w:rsid w:val="00675753"/>
    <w:rsid w:val="00675A6D"/>
    <w:rsid w:val="00680698"/>
    <w:rsid w:val="006857B4"/>
    <w:rsid w:val="00685E66"/>
    <w:rsid w:val="00687F5C"/>
    <w:rsid w:val="00695919"/>
    <w:rsid w:val="0069709A"/>
    <w:rsid w:val="006A74BA"/>
    <w:rsid w:val="006A7E6F"/>
    <w:rsid w:val="006B013B"/>
    <w:rsid w:val="006B488B"/>
    <w:rsid w:val="006B6585"/>
    <w:rsid w:val="006D36A1"/>
    <w:rsid w:val="006D43CA"/>
    <w:rsid w:val="006D76EC"/>
    <w:rsid w:val="006E27D3"/>
    <w:rsid w:val="006E46DD"/>
    <w:rsid w:val="006F5D79"/>
    <w:rsid w:val="00702E38"/>
    <w:rsid w:val="00704399"/>
    <w:rsid w:val="00706816"/>
    <w:rsid w:val="00706FAE"/>
    <w:rsid w:val="00714309"/>
    <w:rsid w:val="00720357"/>
    <w:rsid w:val="0072452E"/>
    <w:rsid w:val="00734253"/>
    <w:rsid w:val="00747474"/>
    <w:rsid w:val="0075054F"/>
    <w:rsid w:val="00754764"/>
    <w:rsid w:val="0075564B"/>
    <w:rsid w:val="007556BE"/>
    <w:rsid w:val="00760F30"/>
    <w:rsid w:val="007616E8"/>
    <w:rsid w:val="00761CAB"/>
    <w:rsid w:val="0076456D"/>
    <w:rsid w:val="007649EB"/>
    <w:rsid w:val="007676D1"/>
    <w:rsid w:val="007858AF"/>
    <w:rsid w:val="00790EEE"/>
    <w:rsid w:val="007932BC"/>
    <w:rsid w:val="00794FD6"/>
    <w:rsid w:val="00796549"/>
    <w:rsid w:val="007A00E7"/>
    <w:rsid w:val="007A1E4F"/>
    <w:rsid w:val="007B3564"/>
    <w:rsid w:val="007B6421"/>
    <w:rsid w:val="007B664E"/>
    <w:rsid w:val="007C226D"/>
    <w:rsid w:val="007C4BEA"/>
    <w:rsid w:val="007C7410"/>
    <w:rsid w:val="007D3BB0"/>
    <w:rsid w:val="007E09BA"/>
    <w:rsid w:val="007E6427"/>
    <w:rsid w:val="007E6D2A"/>
    <w:rsid w:val="007E6EF6"/>
    <w:rsid w:val="007F400D"/>
    <w:rsid w:val="007F54C2"/>
    <w:rsid w:val="007F6704"/>
    <w:rsid w:val="007F71AA"/>
    <w:rsid w:val="008021D2"/>
    <w:rsid w:val="00803D3A"/>
    <w:rsid w:val="00810F69"/>
    <w:rsid w:val="00815C20"/>
    <w:rsid w:val="00816403"/>
    <w:rsid w:val="00823163"/>
    <w:rsid w:val="00824857"/>
    <w:rsid w:val="008249E3"/>
    <w:rsid w:val="00830F8B"/>
    <w:rsid w:val="00847ED0"/>
    <w:rsid w:val="008528F4"/>
    <w:rsid w:val="00852EF7"/>
    <w:rsid w:val="00853183"/>
    <w:rsid w:val="00854658"/>
    <w:rsid w:val="00861BC0"/>
    <w:rsid w:val="00863E13"/>
    <w:rsid w:val="00877192"/>
    <w:rsid w:val="00883983"/>
    <w:rsid w:val="008856CD"/>
    <w:rsid w:val="00891B4A"/>
    <w:rsid w:val="008A16CE"/>
    <w:rsid w:val="008A51EB"/>
    <w:rsid w:val="008B5058"/>
    <w:rsid w:val="008D695F"/>
    <w:rsid w:val="008E35B0"/>
    <w:rsid w:val="008F0563"/>
    <w:rsid w:val="008F5E41"/>
    <w:rsid w:val="008F6399"/>
    <w:rsid w:val="009032DF"/>
    <w:rsid w:val="00905394"/>
    <w:rsid w:val="00906854"/>
    <w:rsid w:val="009128A3"/>
    <w:rsid w:val="00913689"/>
    <w:rsid w:val="0092038F"/>
    <w:rsid w:val="0092689B"/>
    <w:rsid w:val="00930357"/>
    <w:rsid w:val="009418CE"/>
    <w:rsid w:val="0095674A"/>
    <w:rsid w:val="00957F9D"/>
    <w:rsid w:val="00963974"/>
    <w:rsid w:val="00965376"/>
    <w:rsid w:val="0097110E"/>
    <w:rsid w:val="0097433F"/>
    <w:rsid w:val="0098171D"/>
    <w:rsid w:val="009941B7"/>
    <w:rsid w:val="00995051"/>
    <w:rsid w:val="009A0604"/>
    <w:rsid w:val="009B6000"/>
    <w:rsid w:val="009B7CA8"/>
    <w:rsid w:val="009C4E5E"/>
    <w:rsid w:val="009D14CE"/>
    <w:rsid w:val="009E45BE"/>
    <w:rsid w:val="009E6C54"/>
    <w:rsid w:val="009E7CE8"/>
    <w:rsid w:val="009F1B7B"/>
    <w:rsid w:val="009F5A85"/>
    <w:rsid w:val="009F6697"/>
    <w:rsid w:val="009F726B"/>
    <w:rsid w:val="00A02E17"/>
    <w:rsid w:val="00A0343C"/>
    <w:rsid w:val="00A114CC"/>
    <w:rsid w:val="00A11BDB"/>
    <w:rsid w:val="00A156CD"/>
    <w:rsid w:val="00A16363"/>
    <w:rsid w:val="00A16612"/>
    <w:rsid w:val="00A21416"/>
    <w:rsid w:val="00A43B5E"/>
    <w:rsid w:val="00A50CED"/>
    <w:rsid w:val="00A565F1"/>
    <w:rsid w:val="00A56CDC"/>
    <w:rsid w:val="00A616ED"/>
    <w:rsid w:val="00A646FC"/>
    <w:rsid w:val="00A730F6"/>
    <w:rsid w:val="00A760FC"/>
    <w:rsid w:val="00A81BA8"/>
    <w:rsid w:val="00A837F0"/>
    <w:rsid w:val="00A84DF4"/>
    <w:rsid w:val="00A84E0E"/>
    <w:rsid w:val="00A92C40"/>
    <w:rsid w:val="00A936BC"/>
    <w:rsid w:val="00A93C52"/>
    <w:rsid w:val="00A93D43"/>
    <w:rsid w:val="00A9614D"/>
    <w:rsid w:val="00A96711"/>
    <w:rsid w:val="00AB75B3"/>
    <w:rsid w:val="00AC3018"/>
    <w:rsid w:val="00AC3EDF"/>
    <w:rsid w:val="00AD70B4"/>
    <w:rsid w:val="00AE1456"/>
    <w:rsid w:val="00AE5BE5"/>
    <w:rsid w:val="00AE6F75"/>
    <w:rsid w:val="00AF2C75"/>
    <w:rsid w:val="00AF5754"/>
    <w:rsid w:val="00AF6820"/>
    <w:rsid w:val="00AF75FE"/>
    <w:rsid w:val="00B00BD6"/>
    <w:rsid w:val="00B03C6D"/>
    <w:rsid w:val="00B05BD1"/>
    <w:rsid w:val="00B20C2E"/>
    <w:rsid w:val="00B21EB1"/>
    <w:rsid w:val="00B27D37"/>
    <w:rsid w:val="00B34129"/>
    <w:rsid w:val="00B42F92"/>
    <w:rsid w:val="00B4681D"/>
    <w:rsid w:val="00B53AA2"/>
    <w:rsid w:val="00B57586"/>
    <w:rsid w:val="00B61A5C"/>
    <w:rsid w:val="00B61BE4"/>
    <w:rsid w:val="00B63DD5"/>
    <w:rsid w:val="00B66439"/>
    <w:rsid w:val="00B6747F"/>
    <w:rsid w:val="00B67583"/>
    <w:rsid w:val="00B761D7"/>
    <w:rsid w:val="00B77837"/>
    <w:rsid w:val="00B77DC0"/>
    <w:rsid w:val="00B82EAA"/>
    <w:rsid w:val="00B85065"/>
    <w:rsid w:val="00BA0B18"/>
    <w:rsid w:val="00BA34F1"/>
    <w:rsid w:val="00BC35AC"/>
    <w:rsid w:val="00BC7FC0"/>
    <w:rsid w:val="00BD1B01"/>
    <w:rsid w:val="00BE39F1"/>
    <w:rsid w:val="00BE481E"/>
    <w:rsid w:val="00BF2730"/>
    <w:rsid w:val="00BF3E87"/>
    <w:rsid w:val="00BF6C29"/>
    <w:rsid w:val="00BF777A"/>
    <w:rsid w:val="00C00A63"/>
    <w:rsid w:val="00C015DA"/>
    <w:rsid w:val="00C162F9"/>
    <w:rsid w:val="00C16592"/>
    <w:rsid w:val="00C3334A"/>
    <w:rsid w:val="00C349EB"/>
    <w:rsid w:val="00C3561C"/>
    <w:rsid w:val="00C35BB5"/>
    <w:rsid w:val="00C3633C"/>
    <w:rsid w:val="00C41F22"/>
    <w:rsid w:val="00C4238D"/>
    <w:rsid w:val="00C43518"/>
    <w:rsid w:val="00C4358D"/>
    <w:rsid w:val="00C523B5"/>
    <w:rsid w:val="00C57CBA"/>
    <w:rsid w:val="00C63199"/>
    <w:rsid w:val="00C640A8"/>
    <w:rsid w:val="00C7082D"/>
    <w:rsid w:val="00C83AD2"/>
    <w:rsid w:val="00C84CAD"/>
    <w:rsid w:val="00C9529A"/>
    <w:rsid w:val="00C9702E"/>
    <w:rsid w:val="00CA32B9"/>
    <w:rsid w:val="00CA365B"/>
    <w:rsid w:val="00CA569B"/>
    <w:rsid w:val="00CA6F7A"/>
    <w:rsid w:val="00CB2CA8"/>
    <w:rsid w:val="00CB448B"/>
    <w:rsid w:val="00CB6313"/>
    <w:rsid w:val="00CB7719"/>
    <w:rsid w:val="00CE2472"/>
    <w:rsid w:val="00CF72A9"/>
    <w:rsid w:val="00D00DEC"/>
    <w:rsid w:val="00D03329"/>
    <w:rsid w:val="00D10AD0"/>
    <w:rsid w:val="00D10CD3"/>
    <w:rsid w:val="00D11C6A"/>
    <w:rsid w:val="00D12548"/>
    <w:rsid w:val="00D2104A"/>
    <w:rsid w:val="00D21867"/>
    <w:rsid w:val="00D34420"/>
    <w:rsid w:val="00D447D0"/>
    <w:rsid w:val="00D45ABB"/>
    <w:rsid w:val="00D4783D"/>
    <w:rsid w:val="00D533F2"/>
    <w:rsid w:val="00D53C4F"/>
    <w:rsid w:val="00D5772F"/>
    <w:rsid w:val="00D62BCA"/>
    <w:rsid w:val="00D64A74"/>
    <w:rsid w:val="00D672D0"/>
    <w:rsid w:val="00D708DB"/>
    <w:rsid w:val="00D71FC2"/>
    <w:rsid w:val="00D73ABB"/>
    <w:rsid w:val="00D80557"/>
    <w:rsid w:val="00D82217"/>
    <w:rsid w:val="00D82762"/>
    <w:rsid w:val="00D82E8E"/>
    <w:rsid w:val="00D90653"/>
    <w:rsid w:val="00DA27BD"/>
    <w:rsid w:val="00DA70A8"/>
    <w:rsid w:val="00DB6763"/>
    <w:rsid w:val="00DB6DFD"/>
    <w:rsid w:val="00DC01AF"/>
    <w:rsid w:val="00DC41DD"/>
    <w:rsid w:val="00DC62D1"/>
    <w:rsid w:val="00DD38BD"/>
    <w:rsid w:val="00DD3DEF"/>
    <w:rsid w:val="00DD7BCD"/>
    <w:rsid w:val="00DE1EC1"/>
    <w:rsid w:val="00DE2B5B"/>
    <w:rsid w:val="00DF1180"/>
    <w:rsid w:val="00DF2D93"/>
    <w:rsid w:val="00DF3381"/>
    <w:rsid w:val="00DF4884"/>
    <w:rsid w:val="00E00F4D"/>
    <w:rsid w:val="00E028A2"/>
    <w:rsid w:val="00E05DAA"/>
    <w:rsid w:val="00E07E3A"/>
    <w:rsid w:val="00E1026F"/>
    <w:rsid w:val="00E10401"/>
    <w:rsid w:val="00E12271"/>
    <w:rsid w:val="00E16A30"/>
    <w:rsid w:val="00E213B3"/>
    <w:rsid w:val="00E23C93"/>
    <w:rsid w:val="00E25BA5"/>
    <w:rsid w:val="00E318D1"/>
    <w:rsid w:val="00E3681A"/>
    <w:rsid w:val="00E37EBF"/>
    <w:rsid w:val="00E40318"/>
    <w:rsid w:val="00E42ACC"/>
    <w:rsid w:val="00E43086"/>
    <w:rsid w:val="00E437DE"/>
    <w:rsid w:val="00E44354"/>
    <w:rsid w:val="00E45016"/>
    <w:rsid w:val="00E5008C"/>
    <w:rsid w:val="00E52CBF"/>
    <w:rsid w:val="00E558D1"/>
    <w:rsid w:val="00E62DC2"/>
    <w:rsid w:val="00E63F5C"/>
    <w:rsid w:val="00E7528C"/>
    <w:rsid w:val="00E7641E"/>
    <w:rsid w:val="00E8099A"/>
    <w:rsid w:val="00E83B6A"/>
    <w:rsid w:val="00E845CA"/>
    <w:rsid w:val="00E86A0F"/>
    <w:rsid w:val="00E97AAF"/>
    <w:rsid w:val="00EA0AE2"/>
    <w:rsid w:val="00EA2097"/>
    <w:rsid w:val="00EA337E"/>
    <w:rsid w:val="00EA6F71"/>
    <w:rsid w:val="00EB19BE"/>
    <w:rsid w:val="00EB30A7"/>
    <w:rsid w:val="00EB55D6"/>
    <w:rsid w:val="00EB5FC3"/>
    <w:rsid w:val="00EB6125"/>
    <w:rsid w:val="00EB6B99"/>
    <w:rsid w:val="00EC3023"/>
    <w:rsid w:val="00EC6935"/>
    <w:rsid w:val="00EC75DC"/>
    <w:rsid w:val="00ED0EDC"/>
    <w:rsid w:val="00ED2358"/>
    <w:rsid w:val="00ED44F1"/>
    <w:rsid w:val="00ED4729"/>
    <w:rsid w:val="00ED5E4C"/>
    <w:rsid w:val="00EE07AE"/>
    <w:rsid w:val="00EE71F7"/>
    <w:rsid w:val="00EF35CF"/>
    <w:rsid w:val="00F039E0"/>
    <w:rsid w:val="00F04296"/>
    <w:rsid w:val="00F203C4"/>
    <w:rsid w:val="00F277F0"/>
    <w:rsid w:val="00F333BE"/>
    <w:rsid w:val="00F36773"/>
    <w:rsid w:val="00F4402B"/>
    <w:rsid w:val="00F60661"/>
    <w:rsid w:val="00F657BB"/>
    <w:rsid w:val="00F72AB6"/>
    <w:rsid w:val="00F74187"/>
    <w:rsid w:val="00F74F10"/>
    <w:rsid w:val="00F7578F"/>
    <w:rsid w:val="00F76FBE"/>
    <w:rsid w:val="00F81C40"/>
    <w:rsid w:val="00F900AF"/>
    <w:rsid w:val="00F94537"/>
    <w:rsid w:val="00FA156B"/>
    <w:rsid w:val="00FC6A8C"/>
    <w:rsid w:val="00FD08ED"/>
    <w:rsid w:val="00FD2159"/>
    <w:rsid w:val="00FD4A88"/>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C6902"/>
  <w15:docId w15:val="{0071E403-1FC7-43A1-BA19-101A2688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20011A"/>
    <w:rPr>
      <w:rFonts w:eastAsia="Times New Roman"/>
      <w:sz w:val="24"/>
      <w:szCs w:val="24"/>
    </w:rPr>
  </w:style>
  <w:style w:type="paragraph" w:styleId="3">
    <w:name w:val="heading 3"/>
    <w:basedOn w:val="a0"/>
    <w:next w:val="a0"/>
    <w:link w:val="30"/>
    <w:qFormat/>
    <w:rsid w:val="0020011A"/>
    <w:pPr>
      <w:keepNext/>
      <w:spacing w:before="240" w:after="60"/>
      <w:outlineLvl w:val="2"/>
    </w:pPr>
    <w:rPr>
      <w:rFonts w:ascii="Arial" w:hAnsi="Arial"/>
      <w:b/>
      <w:bCs/>
      <w:sz w:val="26"/>
      <w:szCs w:val="26"/>
      <w:lang w:val="x-none"/>
    </w:rPr>
  </w:style>
  <w:style w:type="paragraph" w:styleId="5">
    <w:name w:val="heading 5"/>
    <w:basedOn w:val="a0"/>
    <w:next w:val="a0"/>
    <w:link w:val="50"/>
    <w:uiPriority w:val="9"/>
    <w:semiHidden/>
    <w:unhideWhenUsed/>
    <w:qFormat/>
    <w:rsid w:val="001A29AD"/>
    <w:pPr>
      <w:keepNext/>
      <w:keepLines/>
      <w:spacing w:before="40"/>
      <w:outlineLvl w:val="4"/>
    </w:pPr>
    <w:rPr>
      <w:rFonts w:asciiTheme="majorHAnsi" w:eastAsiaTheme="majorEastAsia" w:hAnsiTheme="majorHAnsi" w:cstheme="majorBidi"/>
      <w:color w:val="365F91" w:themeColor="accent1" w:themeShade="BF"/>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rsid w:val="0020011A"/>
    <w:rPr>
      <w:rFonts w:ascii="Arial" w:eastAsia="Times New Roman" w:hAnsi="Arial" w:cs="Arial"/>
      <w:b/>
      <w:bCs/>
      <w:sz w:val="26"/>
      <w:szCs w:val="26"/>
      <w:lang w:eastAsia="ru-RU"/>
    </w:rPr>
  </w:style>
  <w:style w:type="paragraph" w:styleId="a4">
    <w:name w:val="footer"/>
    <w:basedOn w:val="a0"/>
    <w:link w:val="a5"/>
    <w:uiPriority w:val="99"/>
    <w:rsid w:val="0020011A"/>
    <w:pPr>
      <w:tabs>
        <w:tab w:val="center" w:pos="4677"/>
        <w:tab w:val="right" w:pos="9355"/>
      </w:tabs>
    </w:pPr>
    <w:rPr>
      <w:lang w:val="x-none"/>
    </w:rPr>
  </w:style>
  <w:style w:type="character" w:customStyle="1" w:styleId="a5">
    <w:name w:val="Нижний колонтитул Знак"/>
    <w:link w:val="a4"/>
    <w:uiPriority w:val="99"/>
    <w:rsid w:val="0020011A"/>
    <w:rPr>
      <w:rFonts w:eastAsia="Times New Roman" w:cs="Times New Roman"/>
      <w:sz w:val="24"/>
      <w:szCs w:val="24"/>
      <w:lang w:eastAsia="ru-RU"/>
    </w:rPr>
  </w:style>
  <w:style w:type="character" w:styleId="a6">
    <w:name w:val="page number"/>
    <w:basedOn w:val="a1"/>
    <w:rsid w:val="0020011A"/>
  </w:style>
  <w:style w:type="paragraph" w:customStyle="1" w:styleId="1">
    <w:name w:val="Обычный1"/>
    <w:rsid w:val="0020011A"/>
    <w:pPr>
      <w:widowControl w:val="0"/>
    </w:pPr>
    <w:rPr>
      <w:rFonts w:eastAsia="Times New Roman"/>
    </w:rPr>
  </w:style>
  <w:style w:type="paragraph" w:styleId="a7">
    <w:name w:val="Body Text"/>
    <w:basedOn w:val="a0"/>
    <w:link w:val="a8"/>
    <w:rsid w:val="0020011A"/>
    <w:pPr>
      <w:spacing w:line="360" w:lineRule="auto"/>
      <w:jc w:val="both"/>
    </w:pPr>
    <w:rPr>
      <w:lang w:val="x-none"/>
    </w:rPr>
  </w:style>
  <w:style w:type="character" w:customStyle="1" w:styleId="a8">
    <w:name w:val="Основной текст Знак"/>
    <w:link w:val="a7"/>
    <w:rsid w:val="0020011A"/>
    <w:rPr>
      <w:rFonts w:eastAsia="Times New Roman" w:cs="Times New Roman"/>
      <w:sz w:val="24"/>
      <w:szCs w:val="24"/>
      <w:lang w:eastAsia="ru-RU"/>
    </w:rPr>
  </w:style>
  <w:style w:type="paragraph" w:styleId="a9">
    <w:name w:val="Title"/>
    <w:basedOn w:val="a0"/>
    <w:link w:val="aa"/>
    <w:qFormat/>
    <w:rsid w:val="0020011A"/>
    <w:pPr>
      <w:jc w:val="center"/>
    </w:pPr>
    <w:rPr>
      <w:b/>
      <w:bCs/>
      <w:sz w:val="20"/>
      <w:lang w:val="x-none"/>
    </w:rPr>
  </w:style>
  <w:style w:type="character" w:customStyle="1" w:styleId="aa">
    <w:name w:val="Заголовок Знак"/>
    <w:link w:val="a9"/>
    <w:rsid w:val="0020011A"/>
    <w:rPr>
      <w:rFonts w:eastAsia="Times New Roman" w:cs="Times New Roman"/>
      <w:b/>
      <w:bCs/>
      <w:szCs w:val="24"/>
      <w:lang w:eastAsia="ru-RU"/>
    </w:rPr>
  </w:style>
  <w:style w:type="character" w:styleId="ab">
    <w:name w:val="Strong"/>
    <w:qFormat/>
    <w:rsid w:val="0020011A"/>
    <w:rPr>
      <w:b/>
      <w:bCs/>
    </w:rPr>
  </w:style>
  <w:style w:type="paragraph" w:styleId="ac">
    <w:name w:val="Balloon Text"/>
    <w:basedOn w:val="a0"/>
    <w:link w:val="ad"/>
    <w:uiPriority w:val="99"/>
    <w:semiHidden/>
    <w:unhideWhenUsed/>
    <w:rsid w:val="00072DC9"/>
    <w:rPr>
      <w:rFonts w:ascii="Tahoma" w:hAnsi="Tahoma"/>
      <w:sz w:val="16"/>
      <w:szCs w:val="16"/>
      <w:lang w:val="x-none" w:eastAsia="x-none"/>
    </w:rPr>
  </w:style>
  <w:style w:type="character" w:customStyle="1" w:styleId="ad">
    <w:name w:val="Текст выноски Знак"/>
    <w:link w:val="ac"/>
    <w:uiPriority w:val="99"/>
    <w:semiHidden/>
    <w:rsid w:val="00072DC9"/>
    <w:rPr>
      <w:rFonts w:ascii="Tahoma" w:eastAsia="Times New Roman" w:hAnsi="Tahoma" w:cs="Tahoma"/>
      <w:sz w:val="16"/>
      <w:szCs w:val="16"/>
    </w:rPr>
  </w:style>
  <w:style w:type="paragraph" w:styleId="ae">
    <w:name w:val="header"/>
    <w:basedOn w:val="a0"/>
    <w:link w:val="af"/>
    <w:uiPriority w:val="99"/>
    <w:unhideWhenUsed/>
    <w:rsid w:val="003F7F8A"/>
    <w:pPr>
      <w:tabs>
        <w:tab w:val="center" w:pos="4677"/>
        <w:tab w:val="right" w:pos="9355"/>
      </w:tabs>
    </w:pPr>
  </w:style>
  <w:style w:type="character" w:customStyle="1" w:styleId="af">
    <w:name w:val="Верхний колонтитул Знак"/>
    <w:link w:val="ae"/>
    <w:uiPriority w:val="99"/>
    <w:rsid w:val="003F7F8A"/>
    <w:rPr>
      <w:rFonts w:eastAsia="Times New Roman"/>
      <w:sz w:val="24"/>
      <w:szCs w:val="24"/>
    </w:rPr>
  </w:style>
  <w:style w:type="paragraph" w:styleId="2">
    <w:name w:val="Body Text 2"/>
    <w:basedOn w:val="a0"/>
    <w:link w:val="20"/>
    <w:uiPriority w:val="99"/>
    <w:semiHidden/>
    <w:unhideWhenUsed/>
    <w:rsid w:val="008A51EB"/>
    <w:pPr>
      <w:spacing w:after="120" w:line="480" w:lineRule="auto"/>
    </w:pPr>
  </w:style>
  <w:style w:type="character" w:customStyle="1" w:styleId="20">
    <w:name w:val="Основной текст 2 Знак"/>
    <w:link w:val="2"/>
    <w:uiPriority w:val="99"/>
    <w:semiHidden/>
    <w:rsid w:val="008A51EB"/>
    <w:rPr>
      <w:rFonts w:eastAsia="Times New Roman"/>
      <w:sz w:val="24"/>
      <w:szCs w:val="24"/>
    </w:rPr>
  </w:style>
  <w:style w:type="paragraph" w:styleId="af0">
    <w:name w:val="annotation text"/>
    <w:basedOn w:val="a0"/>
    <w:link w:val="af1"/>
    <w:rsid w:val="00D34420"/>
    <w:rPr>
      <w:rFonts w:ascii="Arial" w:hAnsi="Arial" w:cs="Arial"/>
      <w:sz w:val="20"/>
      <w:szCs w:val="20"/>
    </w:rPr>
  </w:style>
  <w:style w:type="character" w:customStyle="1" w:styleId="af1">
    <w:name w:val="Текст примечания Знак"/>
    <w:link w:val="af0"/>
    <w:rsid w:val="00D34420"/>
    <w:rPr>
      <w:rFonts w:ascii="Arial" w:eastAsia="Times New Roman" w:hAnsi="Arial" w:cs="Arial"/>
    </w:rPr>
  </w:style>
  <w:style w:type="character" w:styleId="af2">
    <w:name w:val="Hyperlink"/>
    <w:unhideWhenUsed/>
    <w:rsid w:val="00627EED"/>
    <w:rPr>
      <w:color w:val="0000FF"/>
      <w:u w:val="single"/>
    </w:rPr>
  </w:style>
  <w:style w:type="paragraph" w:styleId="af3">
    <w:name w:val="Subtitle"/>
    <w:basedOn w:val="a0"/>
    <w:link w:val="af4"/>
    <w:qFormat/>
    <w:rsid w:val="00627EED"/>
    <w:pPr>
      <w:jc w:val="center"/>
    </w:pPr>
    <w:rPr>
      <w:rFonts w:ascii="Arial" w:hAnsi="Arial"/>
      <w:b/>
      <w:sz w:val="28"/>
      <w:szCs w:val="20"/>
    </w:rPr>
  </w:style>
  <w:style w:type="character" w:customStyle="1" w:styleId="af4">
    <w:name w:val="Подзаголовок Знак"/>
    <w:link w:val="af3"/>
    <w:rsid w:val="00627EED"/>
    <w:rPr>
      <w:rFonts w:ascii="Arial" w:eastAsia="Times New Roman" w:hAnsi="Arial"/>
      <w:b/>
      <w:sz w:val="28"/>
    </w:rPr>
  </w:style>
  <w:style w:type="paragraph" w:styleId="af5">
    <w:name w:val="No Spacing"/>
    <w:uiPriority w:val="1"/>
    <w:qFormat/>
    <w:rsid w:val="00627EED"/>
    <w:rPr>
      <w:rFonts w:eastAsia="Times New Roman"/>
      <w:lang w:val="en-GB" w:eastAsia="en-US"/>
    </w:rPr>
  </w:style>
  <w:style w:type="paragraph" w:customStyle="1" w:styleId="af6">
    <w:name w:val="Центрованный"/>
    <w:basedOn w:val="a7"/>
    <w:next w:val="a7"/>
    <w:rsid w:val="00FC6A8C"/>
    <w:pPr>
      <w:autoSpaceDE w:val="0"/>
      <w:autoSpaceDN w:val="0"/>
      <w:adjustRightInd w:val="0"/>
      <w:spacing w:line="280" w:lineRule="atLeast"/>
      <w:jc w:val="center"/>
    </w:pPr>
    <w:rPr>
      <w:sz w:val="20"/>
      <w:lang w:val="ru-RU"/>
    </w:rPr>
  </w:style>
  <w:style w:type="paragraph" w:customStyle="1" w:styleId="Default">
    <w:name w:val="Default"/>
    <w:rsid w:val="00EB30A7"/>
    <w:pPr>
      <w:autoSpaceDE w:val="0"/>
      <w:autoSpaceDN w:val="0"/>
      <w:adjustRightInd w:val="0"/>
    </w:pPr>
    <w:rPr>
      <w:color w:val="000000"/>
      <w:sz w:val="24"/>
      <w:szCs w:val="24"/>
    </w:rPr>
  </w:style>
  <w:style w:type="table" w:styleId="af7">
    <w:name w:val="Table Grid"/>
    <w:basedOn w:val="a2"/>
    <w:uiPriority w:val="99"/>
    <w:rsid w:val="00E213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0"/>
    <w:uiPriority w:val="34"/>
    <w:qFormat/>
    <w:rsid w:val="009C4E5E"/>
    <w:pPr>
      <w:ind w:left="720"/>
      <w:contextualSpacing/>
    </w:pPr>
  </w:style>
  <w:style w:type="paragraph" w:styleId="a">
    <w:name w:val="List Bullet"/>
    <w:basedOn w:val="a0"/>
    <w:autoRedefine/>
    <w:unhideWhenUsed/>
    <w:rsid w:val="00100B68"/>
    <w:pPr>
      <w:keepNext/>
      <w:numPr>
        <w:numId w:val="10"/>
      </w:numPr>
      <w:jc w:val="both"/>
    </w:pPr>
    <w:rPr>
      <w:i/>
      <w:sz w:val="28"/>
      <w:szCs w:val="28"/>
    </w:rPr>
  </w:style>
  <w:style w:type="character" w:styleId="af9">
    <w:name w:val="annotation reference"/>
    <w:basedOn w:val="a1"/>
    <w:unhideWhenUsed/>
    <w:rsid w:val="009F726B"/>
    <w:rPr>
      <w:sz w:val="16"/>
      <w:szCs w:val="16"/>
    </w:rPr>
  </w:style>
  <w:style w:type="paragraph" w:styleId="afa">
    <w:name w:val="annotation subject"/>
    <w:basedOn w:val="af0"/>
    <w:next w:val="af0"/>
    <w:link w:val="afb"/>
    <w:uiPriority w:val="99"/>
    <w:semiHidden/>
    <w:unhideWhenUsed/>
    <w:rsid w:val="009F726B"/>
    <w:rPr>
      <w:rFonts w:ascii="Times New Roman" w:hAnsi="Times New Roman" w:cs="Times New Roman"/>
      <w:b/>
      <w:bCs/>
    </w:rPr>
  </w:style>
  <w:style w:type="character" w:customStyle="1" w:styleId="afb">
    <w:name w:val="Тема примечания Знак"/>
    <w:basedOn w:val="af1"/>
    <w:link w:val="afa"/>
    <w:uiPriority w:val="99"/>
    <w:semiHidden/>
    <w:rsid w:val="009F726B"/>
    <w:rPr>
      <w:rFonts w:ascii="Arial" w:eastAsia="Times New Roman" w:hAnsi="Arial" w:cs="Arial"/>
      <w:b/>
      <w:bCs/>
    </w:rPr>
  </w:style>
  <w:style w:type="character" w:customStyle="1" w:styleId="10">
    <w:name w:val="Текст примечания Знак1"/>
    <w:rsid w:val="009F726B"/>
    <w:rPr>
      <w:rFonts w:ascii="Calibri" w:eastAsia="Calibri" w:hAnsi="Calibri"/>
      <w:lang w:eastAsia="ar-SA"/>
    </w:rPr>
  </w:style>
  <w:style w:type="paragraph" w:customStyle="1" w:styleId="SPCNormal">
    <w:name w:val="SPC Normal"/>
    <w:basedOn w:val="a0"/>
    <w:rsid w:val="00CB448B"/>
    <w:pPr>
      <w:tabs>
        <w:tab w:val="left" w:pos="562"/>
      </w:tabs>
    </w:pPr>
    <w:rPr>
      <w:sz w:val="22"/>
      <w:szCs w:val="20"/>
      <w:lang w:val="en-GB" w:eastAsia="en-US"/>
    </w:rPr>
  </w:style>
  <w:style w:type="paragraph" w:customStyle="1" w:styleId="emea">
    <w:name w:val="emea"/>
    <w:aliases w:val="standard"/>
    <w:uiPriority w:val="99"/>
    <w:rsid w:val="007D3BB0"/>
    <w:pPr>
      <w:tabs>
        <w:tab w:val="left" w:pos="567"/>
      </w:tabs>
    </w:pPr>
    <w:rPr>
      <w:rFonts w:eastAsia="Times New Roman"/>
      <w:snapToGrid w:val="0"/>
      <w:sz w:val="22"/>
      <w:szCs w:val="22"/>
      <w:lang w:val="de-DE" w:eastAsia="de-DE"/>
    </w:rPr>
  </w:style>
  <w:style w:type="paragraph" w:customStyle="1" w:styleId="Style5">
    <w:name w:val="Style5"/>
    <w:basedOn w:val="a0"/>
    <w:uiPriority w:val="99"/>
    <w:rsid w:val="007D3BB0"/>
    <w:pPr>
      <w:widowControl w:val="0"/>
      <w:autoSpaceDE w:val="0"/>
      <w:autoSpaceDN w:val="0"/>
      <w:adjustRightInd w:val="0"/>
      <w:spacing w:line="274" w:lineRule="exact"/>
      <w:jc w:val="both"/>
    </w:pPr>
  </w:style>
  <w:style w:type="paragraph" w:styleId="afc">
    <w:name w:val="footnote text"/>
    <w:basedOn w:val="a0"/>
    <w:link w:val="afd"/>
    <w:uiPriority w:val="99"/>
    <w:semiHidden/>
    <w:unhideWhenUsed/>
    <w:rsid w:val="00C015DA"/>
    <w:rPr>
      <w:sz w:val="20"/>
      <w:szCs w:val="20"/>
    </w:rPr>
  </w:style>
  <w:style w:type="character" w:customStyle="1" w:styleId="afd">
    <w:name w:val="Текст сноски Знак"/>
    <w:basedOn w:val="a1"/>
    <w:link w:val="afc"/>
    <w:uiPriority w:val="99"/>
    <w:semiHidden/>
    <w:rsid w:val="00C015DA"/>
    <w:rPr>
      <w:rFonts w:eastAsia="Times New Roman"/>
    </w:rPr>
  </w:style>
  <w:style w:type="character" w:styleId="afe">
    <w:name w:val="footnote reference"/>
    <w:basedOn w:val="a1"/>
    <w:uiPriority w:val="99"/>
    <w:semiHidden/>
    <w:unhideWhenUsed/>
    <w:rsid w:val="00C015DA"/>
    <w:rPr>
      <w:vertAlign w:val="superscript"/>
    </w:rPr>
  </w:style>
  <w:style w:type="character" w:customStyle="1" w:styleId="50">
    <w:name w:val="Заголовок 5 Знак"/>
    <w:basedOn w:val="a1"/>
    <w:link w:val="5"/>
    <w:uiPriority w:val="9"/>
    <w:semiHidden/>
    <w:rsid w:val="001A29AD"/>
    <w:rPr>
      <w:rFonts w:asciiTheme="majorHAnsi" w:eastAsiaTheme="majorEastAsia" w:hAnsiTheme="majorHAnsi" w:cstheme="majorBidi"/>
      <w:color w:val="365F91" w:themeColor="accent1" w:themeShade="B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dda.kz"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ndda.kz" TargetMode="External"/><Relationship Id="rId4" Type="http://schemas.openxmlformats.org/officeDocument/2006/relationships/settings" Target="settings.xml"/><Relationship Id="rId9" Type="http://schemas.openxmlformats.org/officeDocument/2006/relationships/hyperlink" Target="mailto:Kazakhstan@berlin-chemie.co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406986-9016-4655-A4C6-8F70F8446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3841</Words>
  <Characters>21900</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Kulyash Kussainova</dc:creator>
  <cp:lastModifiedBy>Салтанат С. Мысыкбаева</cp:lastModifiedBy>
  <cp:revision>2</cp:revision>
  <cp:lastPrinted>2025-11-25T13:28:00Z</cp:lastPrinted>
  <dcterms:created xsi:type="dcterms:W3CDTF">2026-03-11T10:32:00Z</dcterms:created>
  <dcterms:modified xsi:type="dcterms:W3CDTF">2026-03-11T10:32:00Z</dcterms:modified>
</cp:coreProperties>
</file>